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5506" w:rsidRPr="00B63D9B" w:rsidRDefault="00B318BE" w:rsidP="001F46B9">
      <w:pPr>
        <w:pStyle w:val="a8"/>
        <w:spacing w:before="120"/>
        <w:jc w:val="center"/>
        <w:rPr>
          <w:rFonts w:ascii="Times New Roman" w:hAnsi="Times New Roman"/>
          <w:b/>
        </w:rPr>
      </w:pPr>
      <w:r w:rsidRPr="00B63D9B">
        <w:rPr>
          <w:rFonts w:ascii="Times New Roman" w:hAnsi="Times New Roman"/>
          <w:b/>
        </w:rPr>
        <w:t>ДОГОВОР</w:t>
      </w:r>
    </w:p>
    <w:p w:rsidR="00C45506" w:rsidRPr="00B63D9B" w:rsidRDefault="00C45506" w:rsidP="001F46B9">
      <w:pPr>
        <w:spacing w:before="120" w:line="264" w:lineRule="auto"/>
        <w:rPr>
          <w:bCs/>
        </w:rPr>
      </w:pPr>
    </w:p>
    <w:p w:rsidR="00C45506" w:rsidRPr="00B63D9B" w:rsidRDefault="00713E5A" w:rsidP="001F46B9">
      <w:pPr>
        <w:spacing w:before="120" w:line="264" w:lineRule="auto"/>
        <w:jc w:val="center"/>
        <w:rPr>
          <w:bCs/>
        </w:rPr>
      </w:pPr>
      <w:r w:rsidRPr="00B63D9B">
        <w:rPr>
          <w:bCs/>
        </w:rPr>
        <w:t>г.Москва</w:t>
      </w:r>
      <w:r w:rsidR="00C45506" w:rsidRPr="00B63D9B">
        <w:rPr>
          <w:bCs/>
        </w:rPr>
        <w:t xml:space="preserve">                                                            </w:t>
      </w:r>
      <w:r w:rsidR="00A846A7" w:rsidRPr="00B63D9B">
        <w:rPr>
          <w:bCs/>
        </w:rPr>
        <w:t xml:space="preserve">                     </w:t>
      </w:r>
      <w:r w:rsidR="002914FA" w:rsidRPr="00B63D9B">
        <w:rPr>
          <w:bCs/>
        </w:rPr>
        <w:t xml:space="preserve">      </w:t>
      </w:r>
      <w:proofErr w:type="gramStart"/>
      <w:r w:rsidR="002914FA" w:rsidRPr="00B63D9B">
        <w:rPr>
          <w:bCs/>
        </w:rPr>
        <w:t xml:space="preserve">   «</w:t>
      </w:r>
      <w:proofErr w:type="gramEnd"/>
      <w:r w:rsidR="002914FA" w:rsidRPr="00B63D9B">
        <w:rPr>
          <w:bCs/>
        </w:rPr>
        <w:t>____» __________</w:t>
      </w:r>
      <w:r w:rsidR="00A846A7" w:rsidRPr="00B63D9B">
        <w:rPr>
          <w:bCs/>
        </w:rPr>
        <w:t xml:space="preserve"> </w:t>
      </w:r>
      <w:r w:rsidR="00586C16" w:rsidRPr="00B63D9B">
        <w:rPr>
          <w:bCs/>
        </w:rPr>
        <w:t>2015г.</w:t>
      </w:r>
    </w:p>
    <w:p w:rsidR="00C7654F" w:rsidRPr="00B63D9B" w:rsidRDefault="00C7654F" w:rsidP="001F46B9">
      <w:pPr>
        <w:spacing w:before="120" w:line="264" w:lineRule="auto"/>
        <w:jc w:val="center"/>
      </w:pPr>
    </w:p>
    <w:p w:rsidR="004C02CF" w:rsidRPr="00B63D9B" w:rsidRDefault="00B335F6" w:rsidP="001F46B9">
      <w:pPr>
        <w:pStyle w:val="a8"/>
        <w:spacing w:before="120"/>
        <w:jc w:val="both"/>
        <w:rPr>
          <w:rFonts w:ascii="Times New Roman" w:hAnsi="Times New Roman"/>
          <w:spacing w:val="6"/>
        </w:rPr>
      </w:pPr>
      <w:r w:rsidRPr="00B63D9B">
        <w:rPr>
          <w:rFonts w:ascii="Times New Roman" w:hAnsi="Times New Roman"/>
          <w:spacing w:val="6"/>
        </w:rPr>
        <w:t>А</w:t>
      </w:r>
      <w:r w:rsidR="002F3F4E" w:rsidRPr="00B63D9B">
        <w:rPr>
          <w:rFonts w:ascii="Times New Roman" w:hAnsi="Times New Roman"/>
          <w:spacing w:val="6"/>
        </w:rPr>
        <w:t xml:space="preserve">кционерное общество «Дирекция единого заказа оборудования для АЭС» (АО «ДЕЗ»), именуемое в дальнейшем «Заказчик», в лице Генерального директора </w:t>
      </w:r>
      <w:r w:rsidR="00324E4D" w:rsidRPr="00B63D9B">
        <w:rPr>
          <w:rFonts w:ascii="Times New Roman" w:hAnsi="Times New Roman"/>
          <w:spacing w:val="6"/>
        </w:rPr>
        <w:t>_________</w:t>
      </w:r>
      <w:r w:rsidR="002F3F4E" w:rsidRPr="00B63D9B">
        <w:rPr>
          <w:rFonts w:ascii="Times New Roman" w:hAnsi="Times New Roman"/>
          <w:spacing w:val="6"/>
        </w:rPr>
        <w:t>, д</w:t>
      </w:r>
      <w:r w:rsidR="00324E4D" w:rsidRPr="00B63D9B">
        <w:rPr>
          <w:rFonts w:ascii="Times New Roman" w:hAnsi="Times New Roman"/>
          <w:spacing w:val="6"/>
        </w:rPr>
        <w:t>ействующего на основании Устава</w:t>
      </w:r>
      <w:r w:rsidR="002F3F4E" w:rsidRPr="00B63D9B">
        <w:rPr>
          <w:rFonts w:ascii="Times New Roman" w:hAnsi="Times New Roman"/>
          <w:spacing w:val="6"/>
        </w:rPr>
        <w:t xml:space="preserve">, выступающее от своего имени, но в интересах и за счет Открытого акционерного общества </w:t>
      </w:r>
      <w:r w:rsidR="002F3F4E" w:rsidRPr="00B63D9B">
        <w:rPr>
          <w:rFonts w:ascii="Times New Roman" w:hAnsi="Times New Roman"/>
        </w:rPr>
        <w:t>«Российский концерн по производству электрической и тепловой энергии на атомных станциях» (ОАО «Концерн Росэнергоатом»)</w:t>
      </w:r>
      <w:r w:rsidR="002F3F4E" w:rsidRPr="00B63D9B">
        <w:rPr>
          <w:rFonts w:ascii="Times New Roman" w:hAnsi="Times New Roman"/>
          <w:spacing w:val="6"/>
        </w:rPr>
        <w:t xml:space="preserve"> на основании агентского </w:t>
      </w:r>
      <w:r w:rsidR="00944E57" w:rsidRPr="00B63D9B">
        <w:rPr>
          <w:rFonts w:ascii="Times New Roman" w:hAnsi="Times New Roman"/>
          <w:spacing w:val="6"/>
        </w:rPr>
        <w:t>соглашения</w:t>
      </w:r>
      <w:r w:rsidR="002F3F4E" w:rsidRPr="00B63D9B">
        <w:rPr>
          <w:rFonts w:ascii="Times New Roman" w:hAnsi="Times New Roman"/>
          <w:spacing w:val="6"/>
        </w:rPr>
        <w:t xml:space="preserve"> №</w:t>
      </w:r>
      <w:r w:rsidR="00944E57" w:rsidRPr="00B63D9B">
        <w:rPr>
          <w:rFonts w:ascii="Times New Roman" w:hAnsi="Times New Roman"/>
          <w:spacing w:val="6"/>
        </w:rPr>
        <w:t> 2008</w:t>
      </w:r>
      <w:r w:rsidR="002F3F4E" w:rsidRPr="00B63D9B">
        <w:rPr>
          <w:rFonts w:ascii="Times New Roman" w:hAnsi="Times New Roman"/>
          <w:spacing w:val="6"/>
        </w:rPr>
        <w:t>/</w:t>
      </w:r>
      <w:r w:rsidR="00944E57" w:rsidRPr="00B63D9B">
        <w:rPr>
          <w:rFonts w:ascii="Times New Roman" w:hAnsi="Times New Roman"/>
          <w:spacing w:val="6"/>
        </w:rPr>
        <w:t>14/27660/46</w:t>
      </w:r>
      <w:r w:rsidR="002F3F4E" w:rsidRPr="00B63D9B">
        <w:rPr>
          <w:rFonts w:ascii="Times New Roman" w:hAnsi="Times New Roman"/>
          <w:spacing w:val="6"/>
        </w:rPr>
        <w:t xml:space="preserve"> от </w:t>
      </w:r>
      <w:r w:rsidR="00944E57" w:rsidRPr="00B63D9B">
        <w:rPr>
          <w:rFonts w:ascii="Times New Roman" w:hAnsi="Times New Roman"/>
          <w:spacing w:val="6"/>
        </w:rPr>
        <w:t>15</w:t>
      </w:r>
      <w:r w:rsidR="002F3F4E" w:rsidRPr="00B63D9B">
        <w:rPr>
          <w:rFonts w:ascii="Times New Roman" w:hAnsi="Times New Roman"/>
          <w:spacing w:val="6"/>
        </w:rPr>
        <w:t>.</w:t>
      </w:r>
      <w:r w:rsidR="00944E57" w:rsidRPr="00B63D9B">
        <w:rPr>
          <w:rFonts w:ascii="Times New Roman" w:hAnsi="Times New Roman"/>
          <w:spacing w:val="6"/>
        </w:rPr>
        <w:t>04</w:t>
      </w:r>
      <w:r w:rsidR="002F3F4E" w:rsidRPr="00B63D9B">
        <w:rPr>
          <w:rFonts w:ascii="Times New Roman" w:hAnsi="Times New Roman"/>
          <w:spacing w:val="6"/>
        </w:rPr>
        <w:t>.200</w:t>
      </w:r>
      <w:r w:rsidR="00944E57" w:rsidRPr="00B63D9B">
        <w:rPr>
          <w:rFonts w:ascii="Times New Roman" w:hAnsi="Times New Roman"/>
          <w:spacing w:val="6"/>
        </w:rPr>
        <w:t>8г.</w:t>
      </w:r>
      <w:r w:rsidR="002F3F4E" w:rsidRPr="00B63D9B">
        <w:rPr>
          <w:rFonts w:ascii="Times New Roman" w:hAnsi="Times New Roman"/>
          <w:spacing w:val="6"/>
        </w:rPr>
        <w:t>, с одной стороны</w:t>
      </w:r>
      <w:r w:rsidR="00944E57" w:rsidRPr="00B63D9B">
        <w:rPr>
          <w:rFonts w:ascii="Times New Roman" w:hAnsi="Times New Roman"/>
          <w:spacing w:val="6"/>
        </w:rPr>
        <w:t xml:space="preserve"> и</w:t>
      </w:r>
    </w:p>
    <w:p w:rsidR="00C7654F" w:rsidRPr="00B63D9B" w:rsidRDefault="00C7654F" w:rsidP="001F46B9">
      <w:pPr>
        <w:pStyle w:val="a8"/>
        <w:spacing w:before="120"/>
        <w:jc w:val="both"/>
        <w:rPr>
          <w:rFonts w:ascii="Times New Roman" w:hAnsi="Times New Roman"/>
        </w:rPr>
      </w:pPr>
      <w:r w:rsidRPr="00B63D9B">
        <w:rPr>
          <w:rFonts w:ascii="Times New Roman" w:hAnsi="Times New Roman"/>
          <w:spacing w:val="6"/>
        </w:rPr>
        <w:t>_______________ «________», именуемое в дальнейшем «Поставщик», в</w:t>
      </w:r>
      <w:r w:rsidRPr="00B63D9B">
        <w:rPr>
          <w:rFonts w:ascii="Times New Roman" w:hAnsi="Times New Roman"/>
        </w:rPr>
        <w:t xml:space="preserve"> лице </w:t>
      </w:r>
      <w:r w:rsidR="00944E57" w:rsidRPr="00B63D9B">
        <w:rPr>
          <w:rFonts w:ascii="Times New Roman" w:hAnsi="Times New Roman"/>
        </w:rPr>
        <w:t>_____</w:t>
      </w:r>
      <w:r w:rsidR="00944E57" w:rsidRPr="00B63D9B" w:rsidDel="00944E57">
        <w:rPr>
          <w:rFonts w:ascii="Times New Roman" w:hAnsi="Times New Roman"/>
        </w:rPr>
        <w:t xml:space="preserve"> </w:t>
      </w:r>
      <w:r w:rsidRPr="00B63D9B">
        <w:rPr>
          <w:rFonts w:ascii="Times New Roman" w:hAnsi="Times New Roman"/>
        </w:rPr>
        <w:t xml:space="preserve">________, действующего на основании _____, </w:t>
      </w:r>
      <w:r w:rsidRPr="00B63D9B">
        <w:rPr>
          <w:rFonts w:ascii="Times New Roman" w:hAnsi="Times New Roman"/>
          <w:spacing w:val="6"/>
        </w:rPr>
        <w:t xml:space="preserve">с </w:t>
      </w:r>
      <w:r w:rsidR="00944E57" w:rsidRPr="00B63D9B">
        <w:rPr>
          <w:rFonts w:ascii="Times New Roman" w:hAnsi="Times New Roman"/>
          <w:spacing w:val="6"/>
        </w:rPr>
        <w:t xml:space="preserve">другой </w:t>
      </w:r>
      <w:r w:rsidRPr="00B63D9B">
        <w:rPr>
          <w:rFonts w:ascii="Times New Roman" w:hAnsi="Times New Roman"/>
          <w:spacing w:val="6"/>
        </w:rPr>
        <w:t xml:space="preserve">стороны, </w:t>
      </w:r>
      <w:r w:rsidRPr="00B63D9B">
        <w:rPr>
          <w:rFonts w:ascii="Times New Roman" w:hAnsi="Times New Roman"/>
        </w:rPr>
        <w:t xml:space="preserve">при совместном упоминании именуемые «Стороны», заключили настоящий договор </w:t>
      </w:r>
      <w:r w:rsidR="00A267F1" w:rsidRPr="00B63D9B">
        <w:rPr>
          <w:rFonts w:ascii="Times New Roman" w:hAnsi="Times New Roman"/>
        </w:rPr>
        <w:t xml:space="preserve">(далее – Договор) </w:t>
      </w:r>
      <w:r w:rsidRPr="00B63D9B">
        <w:rPr>
          <w:rFonts w:ascii="Times New Roman" w:hAnsi="Times New Roman"/>
        </w:rPr>
        <w:t>о нижеследующем</w:t>
      </w:r>
      <w:r w:rsidR="006A5C4C" w:rsidRPr="00B63D9B">
        <w:rPr>
          <w:rFonts w:ascii="Times New Roman" w:hAnsi="Times New Roman"/>
        </w:rPr>
        <w:t>:</w:t>
      </w:r>
    </w:p>
    <w:p w:rsidR="00104F8D" w:rsidRPr="00B63D9B" w:rsidRDefault="00104F8D" w:rsidP="001F46B9">
      <w:pPr>
        <w:pStyle w:val="1"/>
        <w:keepNext w:val="0"/>
        <w:widowControl w:val="0"/>
        <w:numPr>
          <w:ilvl w:val="0"/>
          <w:numId w:val="0"/>
        </w:numPr>
        <w:spacing w:before="120" w:after="120"/>
        <w:jc w:val="center"/>
        <w:rPr>
          <w:b/>
        </w:rPr>
      </w:pPr>
      <w:r w:rsidRPr="00B63D9B">
        <w:rPr>
          <w:b/>
        </w:rPr>
        <w:t>1. Термины и определения</w:t>
      </w:r>
    </w:p>
    <w:p w:rsidR="00104F8D" w:rsidRPr="00B63D9B" w:rsidRDefault="00104F8D" w:rsidP="001F46B9">
      <w:pPr>
        <w:spacing w:before="120" w:after="120"/>
        <w:ind w:left="567" w:hanging="567"/>
        <w:jc w:val="both"/>
      </w:pPr>
      <w:r w:rsidRPr="00B63D9B">
        <w:t>Термины, используемые в Договоре, означают нижеследующее:</w:t>
      </w:r>
    </w:p>
    <w:p w:rsidR="00104F8D" w:rsidRPr="00B63D9B" w:rsidRDefault="00104F8D"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 xml:space="preserve">«Входной контроль» - </w:t>
      </w:r>
      <w:r w:rsidRPr="00B63D9B">
        <w:rPr>
          <w:sz w:val="24"/>
          <w:szCs w:val="24"/>
        </w:rPr>
        <w:t xml:space="preserve">контроль </w:t>
      </w:r>
      <w:r w:rsidR="00792457" w:rsidRPr="00B63D9B">
        <w:rPr>
          <w:sz w:val="24"/>
          <w:szCs w:val="24"/>
        </w:rPr>
        <w:t xml:space="preserve">(проверка количества и качества) Оборудования и Документации </w:t>
      </w:r>
      <w:r w:rsidRPr="00B63D9B">
        <w:rPr>
          <w:sz w:val="24"/>
          <w:szCs w:val="24"/>
        </w:rPr>
        <w:t>Поставщика, поступившего к Покупателю и предназначенного для использования при строительстве (сооружении), ремонте или эксплуатации АЭС.</w:t>
      </w:r>
    </w:p>
    <w:p w:rsidR="00104F8D" w:rsidRPr="00B63D9B" w:rsidRDefault="00104F8D"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 xml:space="preserve">«Гарантийный срок» </w:t>
      </w:r>
      <w:r w:rsidRPr="00B63D9B">
        <w:rPr>
          <w:bCs/>
          <w:sz w:val="24"/>
          <w:szCs w:val="24"/>
        </w:rPr>
        <w:t>-</w:t>
      </w:r>
      <w:r w:rsidRPr="00B63D9B">
        <w:rPr>
          <w:b/>
          <w:sz w:val="24"/>
          <w:szCs w:val="24"/>
        </w:rPr>
        <w:t xml:space="preserve"> </w:t>
      </w:r>
      <w:r w:rsidRPr="00B63D9B">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Государственными органами регулирования и надзора Российской Федерации или Покупателем и являющихся следствием неисполнения и/или ненадлежащего исполнения Поставщиком обязательств по Договору.</w:t>
      </w:r>
    </w:p>
    <w:p w:rsidR="00104F8D" w:rsidRPr="00B63D9B" w:rsidRDefault="00104F8D"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«Государственные органы регулирования и надзора РФ»</w:t>
      </w:r>
      <w:r w:rsidRPr="00B63D9B">
        <w:rPr>
          <w:sz w:val="24"/>
          <w:szCs w:val="24"/>
        </w:rPr>
        <w:t xml:space="preserve"> </w:t>
      </w:r>
      <w:r w:rsidRPr="00B63D9B">
        <w:rPr>
          <w:bCs/>
          <w:sz w:val="24"/>
          <w:szCs w:val="24"/>
        </w:rPr>
        <w:t>-</w:t>
      </w:r>
      <w:r w:rsidRPr="00B63D9B">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9B670C" w:rsidRPr="00B63D9B" w:rsidRDefault="009B670C" w:rsidP="009B670C">
      <w:pPr>
        <w:pStyle w:val="32"/>
        <w:numPr>
          <w:ilvl w:val="0"/>
          <w:numId w:val="3"/>
        </w:numPr>
        <w:tabs>
          <w:tab w:val="left" w:pos="520"/>
        </w:tabs>
        <w:suppressAutoHyphens/>
        <w:spacing w:before="120"/>
        <w:ind w:left="567" w:hanging="567"/>
        <w:jc w:val="both"/>
        <w:rPr>
          <w:i/>
          <w:sz w:val="24"/>
          <w:szCs w:val="24"/>
        </w:rPr>
      </w:pPr>
      <w:r w:rsidRPr="00B63D9B">
        <w:rPr>
          <w:sz w:val="24"/>
          <w:szCs w:val="24"/>
        </w:rPr>
        <w:t>«</w:t>
      </w:r>
      <w:r w:rsidRPr="00B63D9B">
        <w:rPr>
          <w:b/>
          <w:sz w:val="24"/>
          <w:szCs w:val="24"/>
        </w:rPr>
        <w:t>Генпроектировщик»</w:t>
      </w:r>
      <w:r w:rsidRPr="00B63D9B">
        <w:rPr>
          <w:sz w:val="24"/>
          <w:szCs w:val="24"/>
        </w:rPr>
        <w:t xml:space="preserve"> - </w:t>
      </w:r>
      <w:r w:rsidR="00B318BE" w:rsidRPr="00B63D9B">
        <w:rPr>
          <w:spacing w:val="-6"/>
          <w:sz w:val="24"/>
          <w:szCs w:val="24"/>
        </w:rPr>
        <w:t>АО «Атомэнергопроект» г.Москва</w:t>
      </w:r>
    </w:p>
    <w:p w:rsidR="00104F8D" w:rsidRPr="00B63D9B" w:rsidRDefault="00104F8D" w:rsidP="00EE7000">
      <w:pPr>
        <w:pStyle w:val="32"/>
        <w:numPr>
          <w:ilvl w:val="0"/>
          <w:numId w:val="3"/>
        </w:numPr>
        <w:tabs>
          <w:tab w:val="left" w:pos="520"/>
        </w:tabs>
        <w:suppressAutoHyphens/>
        <w:spacing w:before="120"/>
        <w:ind w:left="567" w:hanging="567"/>
        <w:jc w:val="both"/>
        <w:rPr>
          <w:spacing w:val="-6"/>
          <w:sz w:val="24"/>
          <w:szCs w:val="24"/>
        </w:rPr>
      </w:pPr>
      <w:r w:rsidRPr="00B63D9B">
        <w:rPr>
          <w:b/>
          <w:sz w:val="24"/>
          <w:szCs w:val="24"/>
        </w:rPr>
        <w:t xml:space="preserve">«Грузополучатель» </w:t>
      </w:r>
      <w:r w:rsidRPr="00B63D9B">
        <w:rPr>
          <w:sz w:val="24"/>
          <w:szCs w:val="24"/>
        </w:rPr>
        <w:t xml:space="preserve">- </w:t>
      </w:r>
      <w:r w:rsidR="0017641C" w:rsidRPr="00B63D9B">
        <w:rPr>
          <w:spacing w:val="-6"/>
          <w:sz w:val="24"/>
          <w:szCs w:val="24"/>
        </w:rPr>
        <w:t>филиал ОАО «Концерн Росэнергоатом» «</w:t>
      </w:r>
      <w:proofErr w:type="spellStart"/>
      <w:r w:rsidR="0017641C" w:rsidRPr="00B63D9B">
        <w:rPr>
          <w:spacing w:val="-6"/>
          <w:sz w:val="24"/>
          <w:szCs w:val="24"/>
        </w:rPr>
        <w:t>Нововоронежская</w:t>
      </w:r>
      <w:proofErr w:type="spellEnd"/>
      <w:r w:rsidR="0017641C" w:rsidRPr="00B63D9B">
        <w:rPr>
          <w:spacing w:val="-6"/>
          <w:sz w:val="24"/>
          <w:szCs w:val="24"/>
        </w:rPr>
        <w:t xml:space="preserve"> атомная станция»</w:t>
      </w:r>
      <w:r w:rsidR="004C02CF" w:rsidRPr="00B63D9B">
        <w:rPr>
          <w:spacing w:val="-6"/>
          <w:sz w:val="24"/>
          <w:szCs w:val="24"/>
        </w:rPr>
        <w:t xml:space="preserve">; адрес: </w:t>
      </w:r>
      <w:r w:rsidR="0017641C" w:rsidRPr="00B63D9B">
        <w:rPr>
          <w:spacing w:val="-6"/>
          <w:sz w:val="24"/>
          <w:szCs w:val="24"/>
        </w:rPr>
        <w:t xml:space="preserve">Россия,  Воронежская обл., г. </w:t>
      </w:r>
      <w:proofErr w:type="spellStart"/>
      <w:r w:rsidR="0017641C" w:rsidRPr="00B63D9B">
        <w:rPr>
          <w:spacing w:val="-6"/>
          <w:sz w:val="24"/>
          <w:szCs w:val="24"/>
        </w:rPr>
        <w:t>Нововоронеж</w:t>
      </w:r>
      <w:proofErr w:type="spellEnd"/>
      <w:r w:rsidR="00B318BE" w:rsidRPr="00B63D9B">
        <w:rPr>
          <w:spacing w:val="-6"/>
          <w:sz w:val="24"/>
          <w:szCs w:val="24"/>
        </w:rPr>
        <w:t>.</w:t>
      </w:r>
    </w:p>
    <w:p w:rsidR="00104F8D" w:rsidRPr="00B63D9B" w:rsidRDefault="00B318BE"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 xml:space="preserve"> </w:t>
      </w:r>
      <w:r w:rsidR="00104F8D" w:rsidRPr="00B63D9B">
        <w:rPr>
          <w:b/>
          <w:sz w:val="24"/>
          <w:szCs w:val="24"/>
        </w:rPr>
        <w:t xml:space="preserve">«Дата отгрузки» </w:t>
      </w:r>
      <w:r w:rsidR="00104F8D" w:rsidRPr="00B63D9B">
        <w:rPr>
          <w:sz w:val="24"/>
          <w:szCs w:val="24"/>
        </w:rPr>
        <w:t>- дата передачи Оборудования Поставщиком перевозчику (транспортной организации) для перевозки в адрес Грузополучателя, подтверждённая</w:t>
      </w:r>
      <w:r w:rsidR="00A91C5B" w:rsidRPr="00B63D9B">
        <w:rPr>
          <w:sz w:val="24"/>
          <w:szCs w:val="24"/>
        </w:rPr>
        <w:t xml:space="preserve"> отметкой перевозчика на</w:t>
      </w:r>
      <w:r w:rsidR="00104F8D" w:rsidRPr="00B63D9B">
        <w:rPr>
          <w:sz w:val="24"/>
          <w:szCs w:val="24"/>
        </w:rPr>
        <w:t xml:space="preserve"> </w:t>
      </w:r>
      <w:r w:rsidR="00A91C5B" w:rsidRPr="00B63D9B">
        <w:rPr>
          <w:sz w:val="24"/>
          <w:szCs w:val="24"/>
        </w:rPr>
        <w:t xml:space="preserve">Транспортной </w:t>
      </w:r>
      <w:r w:rsidR="00104F8D" w:rsidRPr="00B63D9B">
        <w:rPr>
          <w:sz w:val="24"/>
          <w:szCs w:val="24"/>
        </w:rPr>
        <w:t>накладной.</w:t>
      </w:r>
    </w:p>
    <w:p w:rsidR="00104F8D" w:rsidRPr="00B63D9B" w:rsidRDefault="00104F8D" w:rsidP="00EE7000">
      <w:pPr>
        <w:pStyle w:val="32"/>
        <w:numPr>
          <w:ilvl w:val="0"/>
          <w:numId w:val="3"/>
        </w:numPr>
        <w:tabs>
          <w:tab w:val="left" w:pos="520"/>
        </w:tabs>
        <w:suppressAutoHyphens/>
        <w:spacing w:before="120"/>
        <w:ind w:left="567" w:hanging="567"/>
        <w:jc w:val="both"/>
        <w:rPr>
          <w:sz w:val="24"/>
          <w:szCs w:val="24"/>
        </w:rPr>
      </w:pPr>
      <w:r w:rsidRPr="00B63D9B">
        <w:rPr>
          <w:b/>
          <w:bCs/>
          <w:sz w:val="24"/>
          <w:szCs w:val="24"/>
        </w:rPr>
        <w:t>«Дефект»</w:t>
      </w:r>
      <w:r w:rsidRPr="00B63D9B">
        <w:rPr>
          <w:sz w:val="24"/>
          <w:szCs w:val="24"/>
        </w:rPr>
        <w:t xml:space="preserve"> </w:t>
      </w:r>
      <w:r w:rsidRPr="00B63D9B">
        <w:rPr>
          <w:bCs/>
          <w:sz w:val="24"/>
          <w:szCs w:val="24"/>
        </w:rPr>
        <w:t>-</w:t>
      </w:r>
      <w:r w:rsidRPr="00B63D9B">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104F8D" w:rsidRPr="00B63D9B" w:rsidRDefault="00104F8D"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 xml:space="preserve">«Документация» </w:t>
      </w:r>
      <w:r w:rsidRPr="00B63D9B">
        <w:rPr>
          <w:sz w:val="24"/>
          <w:szCs w:val="24"/>
        </w:rPr>
        <w:t>- товаросопроводительная и техническая документация на Оборудование, передаваемая Поставщиком Заказчику комплектно с Оборудованием, в объеме, предусмотренном Приложением №5 к Договору.</w:t>
      </w:r>
    </w:p>
    <w:p w:rsidR="00D4110E" w:rsidRPr="00B63D9B" w:rsidRDefault="00D4110E" w:rsidP="00EE7000">
      <w:pPr>
        <w:pStyle w:val="32"/>
        <w:numPr>
          <w:ilvl w:val="0"/>
          <w:numId w:val="3"/>
        </w:numPr>
        <w:tabs>
          <w:tab w:val="left" w:pos="520"/>
        </w:tabs>
        <w:suppressAutoHyphens/>
        <w:spacing w:before="120"/>
        <w:ind w:left="567" w:hanging="567"/>
        <w:jc w:val="both"/>
        <w:rPr>
          <w:sz w:val="24"/>
          <w:szCs w:val="24"/>
        </w:rPr>
      </w:pPr>
      <w:r w:rsidRPr="00B63D9B">
        <w:rPr>
          <w:sz w:val="24"/>
          <w:szCs w:val="24"/>
        </w:rPr>
        <w:t>«</w:t>
      </w:r>
      <w:r w:rsidRPr="00B63D9B">
        <w:rPr>
          <w:b/>
          <w:sz w:val="24"/>
          <w:szCs w:val="24"/>
        </w:rPr>
        <w:t>ИТТ</w:t>
      </w:r>
      <w:r w:rsidRPr="00B63D9B">
        <w:rPr>
          <w:sz w:val="24"/>
          <w:szCs w:val="24"/>
        </w:rPr>
        <w:t>» - исходные технические требования</w:t>
      </w:r>
    </w:p>
    <w:p w:rsidR="00104F8D" w:rsidRPr="00B63D9B" w:rsidRDefault="00104F8D"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 xml:space="preserve">«Комиссия входного контроля» - </w:t>
      </w:r>
      <w:r w:rsidRPr="00B63D9B">
        <w:rPr>
          <w:sz w:val="24"/>
          <w:szCs w:val="24"/>
        </w:rPr>
        <w:t xml:space="preserve">комиссия, в состав которой входят представители </w:t>
      </w:r>
      <w:r w:rsidR="00EA745B" w:rsidRPr="00B63D9B">
        <w:rPr>
          <w:sz w:val="24"/>
          <w:szCs w:val="24"/>
        </w:rPr>
        <w:t>Покупателя</w:t>
      </w:r>
      <w:r w:rsidR="00A91C5B" w:rsidRPr="00B63D9B">
        <w:rPr>
          <w:sz w:val="24"/>
          <w:szCs w:val="24"/>
        </w:rPr>
        <w:t xml:space="preserve">, Поставщика, Уполномоченной организации, </w:t>
      </w:r>
      <w:r w:rsidRPr="00B63D9B">
        <w:rPr>
          <w:sz w:val="24"/>
          <w:szCs w:val="24"/>
        </w:rPr>
        <w:t xml:space="preserve">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w:t>
      </w:r>
      <w:r w:rsidR="00EA745B" w:rsidRPr="00B63D9B">
        <w:rPr>
          <w:sz w:val="24"/>
          <w:szCs w:val="24"/>
        </w:rPr>
        <w:t>Покупателя</w:t>
      </w:r>
      <w:r w:rsidRPr="00B63D9B">
        <w:rPr>
          <w:sz w:val="24"/>
          <w:szCs w:val="24"/>
        </w:rPr>
        <w:t>.</w:t>
      </w:r>
    </w:p>
    <w:p w:rsidR="00104F8D" w:rsidRPr="00B63D9B" w:rsidRDefault="00104F8D"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lastRenderedPageBreak/>
        <w:t>«Качество»</w:t>
      </w:r>
      <w:r w:rsidRPr="00B63D9B">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104F8D" w:rsidRPr="00B63D9B" w:rsidRDefault="00104F8D"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 xml:space="preserve">«Ключевое событие» </w:t>
      </w:r>
      <w:r w:rsidRPr="00B63D9B">
        <w:rPr>
          <w:sz w:val="24"/>
          <w:szCs w:val="24"/>
        </w:rPr>
        <w:t xml:space="preserve">- </w:t>
      </w:r>
      <w:r w:rsidRPr="00B63D9B">
        <w:rPr>
          <w:bCs/>
          <w:sz w:val="24"/>
          <w:szCs w:val="24"/>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104F8D" w:rsidRPr="00B63D9B" w:rsidRDefault="00104F8D"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«Контроль качества»</w:t>
      </w:r>
      <w:r w:rsidRPr="00B63D9B">
        <w:rPr>
          <w:bCs/>
          <w:sz w:val="24"/>
          <w:szCs w:val="24"/>
        </w:rPr>
        <w:t xml:space="preserve"> – </w:t>
      </w:r>
      <w:r w:rsidRPr="00B63D9B">
        <w:rPr>
          <w:sz w:val="24"/>
          <w:szCs w:val="24"/>
        </w:rPr>
        <w:t>контроль количественных и (или) качественных характеристик свойств Оборудования</w:t>
      </w:r>
      <w:r w:rsidRPr="00B63D9B">
        <w:rPr>
          <w:bCs/>
          <w:sz w:val="24"/>
          <w:szCs w:val="24"/>
        </w:rPr>
        <w:t>.</w:t>
      </w:r>
    </w:p>
    <w:p w:rsidR="00104F8D" w:rsidRPr="00B63D9B" w:rsidRDefault="00104F8D"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 xml:space="preserve">«Контрольная точка» </w:t>
      </w:r>
      <w:r w:rsidRPr="00B63D9B">
        <w:rPr>
          <w:sz w:val="24"/>
          <w:szCs w:val="24"/>
        </w:rPr>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Оценка соответствия.</w:t>
      </w:r>
    </w:p>
    <w:p w:rsidR="00104F8D" w:rsidRPr="00B63D9B" w:rsidRDefault="00104F8D"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«Лицензия»</w:t>
      </w:r>
      <w:r w:rsidRPr="00B63D9B">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B318BE" w:rsidRPr="00B63D9B" w:rsidRDefault="00104F8D" w:rsidP="00B318BE">
      <w:pPr>
        <w:pStyle w:val="32"/>
        <w:numPr>
          <w:ilvl w:val="0"/>
          <w:numId w:val="3"/>
        </w:numPr>
        <w:tabs>
          <w:tab w:val="left" w:pos="520"/>
        </w:tabs>
        <w:suppressAutoHyphens/>
        <w:spacing w:before="120"/>
        <w:ind w:left="567" w:hanging="567"/>
        <w:jc w:val="both"/>
        <w:rPr>
          <w:sz w:val="24"/>
          <w:szCs w:val="24"/>
        </w:rPr>
      </w:pPr>
      <w:r w:rsidRPr="00B63D9B">
        <w:rPr>
          <w:b/>
          <w:sz w:val="24"/>
          <w:szCs w:val="24"/>
        </w:rPr>
        <w:t xml:space="preserve">«Место поставки»  </w:t>
      </w:r>
      <w:r w:rsidRPr="00B63D9B">
        <w:rPr>
          <w:sz w:val="24"/>
          <w:szCs w:val="24"/>
        </w:rPr>
        <w:t>- склад Грузополучателя на Площадке АЭС. Для Договора: место (а</w:t>
      </w:r>
      <w:r w:rsidR="00B318BE" w:rsidRPr="00B63D9B">
        <w:rPr>
          <w:sz w:val="24"/>
          <w:szCs w:val="24"/>
        </w:rPr>
        <w:t xml:space="preserve">дрес) поставки адрес: </w:t>
      </w:r>
      <w:r w:rsidR="009D7740" w:rsidRPr="00B63D9B">
        <w:rPr>
          <w:sz w:val="24"/>
          <w:szCs w:val="24"/>
        </w:rPr>
        <w:t xml:space="preserve">396071, Россия,  Воронежская обл., г. </w:t>
      </w:r>
      <w:proofErr w:type="spellStart"/>
      <w:r w:rsidR="009D7740" w:rsidRPr="00B63D9B">
        <w:rPr>
          <w:sz w:val="24"/>
          <w:szCs w:val="24"/>
        </w:rPr>
        <w:t>Нововоронеж</w:t>
      </w:r>
      <w:proofErr w:type="spellEnd"/>
      <w:r w:rsidR="009D7740" w:rsidRPr="00B63D9B">
        <w:rPr>
          <w:sz w:val="24"/>
          <w:szCs w:val="24"/>
        </w:rPr>
        <w:t>, промышленная зона, Южная 1</w:t>
      </w:r>
      <w:r w:rsidR="00B318BE" w:rsidRPr="00B63D9B">
        <w:rPr>
          <w:sz w:val="24"/>
          <w:szCs w:val="24"/>
        </w:rPr>
        <w:t>.</w:t>
      </w:r>
    </w:p>
    <w:p w:rsidR="00104F8D" w:rsidRPr="00B63D9B" w:rsidRDefault="00104F8D"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«Несоответствия»</w:t>
      </w:r>
      <w:r w:rsidRPr="00B63D9B">
        <w:rPr>
          <w:bCs/>
          <w:sz w:val="24"/>
          <w:szCs w:val="24"/>
        </w:rPr>
        <w:t xml:space="preserve"> – отступления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104F8D" w:rsidRPr="00B63D9B" w:rsidRDefault="00104F8D"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 xml:space="preserve">«Обеспечение качества» </w:t>
      </w:r>
      <w:r w:rsidRPr="00B63D9B">
        <w:rPr>
          <w:bCs/>
          <w:sz w:val="24"/>
          <w:szCs w:val="24"/>
        </w:rPr>
        <w:t>–</w:t>
      </w:r>
      <w:r w:rsidRPr="00B63D9B">
        <w:rPr>
          <w:b/>
          <w:sz w:val="24"/>
          <w:szCs w:val="24"/>
        </w:rPr>
        <w:t xml:space="preserve"> </w:t>
      </w:r>
      <w:r w:rsidRPr="00B63D9B">
        <w:rPr>
          <w:sz w:val="24"/>
          <w:szCs w:val="24"/>
        </w:rPr>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rsidR="00104F8D" w:rsidRPr="00B63D9B" w:rsidRDefault="00104F8D"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 xml:space="preserve">«Оборудование» </w:t>
      </w:r>
      <w:r w:rsidRPr="00B63D9B">
        <w:rPr>
          <w:sz w:val="24"/>
          <w:szCs w:val="24"/>
        </w:rPr>
        <w:t xml:space="preserve">- </w:t>
      </w:r>
      <w:r w:rsidRPr="00B63D9B">
        <w:rPr>
          <w:sz w:val="24"/>
          <w:szCs w:val="24"/>
        </w:rPr>
        <w:tab/>
        <w:t>оборудование, пр</w:t>
      </w:r>
      <w:r w:rsidR="003045F0" w:rsidRPr="00B63D9B">
        <w:rPr>
          <w:sz w:val="24"/>
          <w:szCs w:val="24"/>
        </w:rPr>
        <w:t>едназначенное для энергоблока №</w:t>
      </w:r>
      <w:r w:rsidR="00E70821" w:rsidRPr="00B63D9B">
        <w:rPr>
          <w:sz w:val="24"/>
          <w:szCs w:val="24"/>
        </w:rPr>
        <w:t>4</w:t>
      </w:r>
      <w:r w:rsidR="00B318BE" w:rsidRPr="00B63D9B">
        <w:rPr>
          <w:sz w:val="24"/>
          <w:szCs w:val="24"/>
        </w:rPr>
        <w:t xml:space="preserve"> </w:t>
      </w:r>
      <w:r w:rsidR="00E70821" w:rsidRPr="00B63D9B">
        <w:rPr>
          <w:sz w:val="24"/>
          <w:szCs w:val="24"/>
        </w:rPr>
        <w:t xml:space="preserve">Нововоронежской </w:t>
      </w:r>
      <w:r w:rsidRPr="00B63D9B">
        <w:rPr>
          <w:sz w:val="24"/>
          <w:szCs w:val="24"/>
        </w:rPr>
        <w:t>АЭС по номенклатуре и в соответствии с позиционной разбивкой согласно Приложению №1 к Договору (Спецификация оборудования).</w:t>
      </w:r>
    </w:p>
    <w:p w:rsidR="00104F8D" w:rsidRPr="00B63D9B" w:rsidRDefault="00104F8D"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 xml:space="preserve">«Оценка соответствия» - </w:t>
      </w:r>
      <w:r w:rsidRPr="00B63D9B">
        <w:rPr>
          <w:sz w:val="24"/>
          <w:szCs w:val="24"/>
        </w:rPr>
        <w:t>прямое или косвенное определение соблюдения требований, предъявляемых к оборудованию,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104F8D" w:rsidRPr="00B63D9B" w:rsidRDefault="00104F8D"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 xml:space="preserve">«План качества» </w:t>
      </w:r>
      <w:r w:rsidRPr="00B63D9B">
        <w:rPr>
          <w:sz w:val="24"/>
          <w:szCs w:val="24"/>
        </w:rPr>
        <w:t>- документ, в котором отражается деятельность п</w:t>
      </w:r>
      <w:r w:rsidR="00B60889" w:rsidRPr="00B63D9B">
        <w:rPr>
          <w:sz w:val="24"/>
          <w:szCs w:val="24"/>
        </w:rPr>
        <w:t>о Оценке соответствия продукции.</w:t>
      </w:r>
    </w:p>
    <w:p w:rsidR="00B318BE" w:rsidRPr="00B63D9B" w:rsidRDefault="00104F8D" w:rsidP="00B318BE">
      <w:pPr>
        <w:pStyle w:val="1"/>
        <w:keepNext w:val="0"/>
        <w:widowControl w:val="0"/>
        <w:numPr>
          <w:ilvl w:val="1"/>
          <w:numId w:val="43"/>
        </w:numPr>
        <w:spacing w:before="60"/>
        <w:ind w:left="737" w:hanging="737"/>
        <w:jc w:val="both"/>
        <w:rPr>
          <w:color w:val="000000"/>
        </w:rPr>
      </w:pPr>
      <w:r w:rsidRPr="00B63D9B">
        <w:rPr>
          <w:b/>
          <w:bCs/>
        </w:rPr>
        <w:t>«Площадка АЭС»</w:t>
      </w:r>
      <w:r w:rsidRPr="00B63D9B">
        <w:t xml:space="preserve"> </w:t>
      </w:r>
      <w:r w:rsidRPr="00B63D9B">
        <w:rPr>
          <w:bCs/>
        </w:rPr>
        <w:t>-</w:t>
      </w:r>
      <w:r w:rsidR="00A91C5B" w:rsidRPr="00B63D9B">
        <w:rPr>
          <w:bCs/>
        </w:rPr>
        <w:t xml:space="preserve"> </w:t>
      </w:r>
      <w:proofErr w:type="spellStart"/>
      <w:r w:rsidR="00E70821" w:rsidRPr="00B63D9B">
        <w:rPr>
          <w:color w:val="000000"/>
        </w:rPr>
        <w:t>Нововоронежская</w:t>
      </w:r>
      <w:proofErr w:type="spellEnd"/>
      <w:r w:rsidR="00E70821" w:rsidRPr="00B63D9B">
        <w:rPr>
          <w:color w:val="000000"/>
        </w:rPr>
        <w:t xml:space="preserve"> </w:t>
      </w:r>
      <w:r w:rsidR="00B318BE" w:rsidRPr="00B63D9B">
        <w:rPr>
          <w:color w:val="000000"/>
        </w:rPr>
        <w:t xml:space="preserve">АЭС, адрес: </w:t>
      </w:r>
      <w:r w:rsidR="006114C9" w:rsidRPr="00B63D9B">
        <w:t>Россия, Воронежская</w:t>
      </w:r>
      <w:r w:rsidR="00E70821" w:rsidRPr="00B63D9B">
        <w:t xml:space="preserve"> обл., г. </w:t>
      </w:r>
      <w:proofErr w:type="spellStart"/>
      <w:r w:rsidR="00E70821" w:rsidRPr="00B63D9B">
        <w:t>Нововоронеж</w:t>
      </w:r>
      <w:proofErr w:type="spellEnd"/>
      <w:r w:rsidR="0021676B" w:rsidRPr="00B63D9B">
        <w:t>.</w:t>
      </w:r>
      <w:r w:rsidR="00E70821" w:rsidRPr="00B63D9B">
        <w:t xml:space="preserve"> </w:t>
      </w:r>
    </w:p>
    <w:p w:rsidR="00856E9A" w:rsidRPr="00B63D9B" w:rsidRDefault="00B318BE"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 xml:space="preserve"> </w:t>
      </w:r>
      <w:r w:rsidR="00856E9A" w:rsidRPr="00B63D9B">
        <w:rPr>
          <w:b/>
          <w:sz w:val="24"/>
          <w:szCs w:val="24"/>
        </w:rPr>
        <w:t xml:space="preserve">«Покупатель» </w:t>
      </w:r>
      <w:r w:rsidR="00856E9A" w:rsidRPr="00B63D9B">
        <w:rPr>
          <w:sz w:val="24"/>
          <w:szCs w:val="24"/>
        </w:rPr>
        <w:t>- Открыто</w:t>
      </w:r>
      <w:r w:rsidR="00E84F88" w:rsidRPr="00B63D9B">
        <w:rPr>
          <w:sz w:val="24"/>
          <w:szCs w:val="24"/>
        </w:rPr>
        <w:t>е</w:t>
      </w:r>
      <w:r w:rsidR="00856E9A" w:rsidRPr="00B63D9B">
        <w:rPr>
          <w:sz w:val="24"/>
          <w:szCs w:val="24"/>
        </w:rPr>
        <w:t xml:space="preserve"> акционерно</w:t>
      </w:r>
      <w:r w:rsidR="00E84F88" w:rsidRPr="00B63D9B">
        <w:rPr>
          <w:sz w:val="24"/>
          <w:szCs w:val="24"/>
        </w:rPr>
        <w:t>е</w:t>
      </w:r>
      <w:r w:rsidR="00856E9A" w:rsidRPr="00B63D9B">
        <w:rPr>
          <w:sz w:val="24"/>
          <w:szCs w:val="24"/>
        </w:rPr>
        <w:t xml:space="preserve"> обществ</w:t>
      </w:r>
      <w:r w:rsidR="00E84F88" w:rsidRPr="00B63D9B">
        <w:rPr>
          <w:sz w:val="24"/>
          <w:szCs w:val="24"/>
        </w:rPr>
        <w:t>о</w:t>
      </w:r>
      <w:r w:rsidR="00856E9A" w:rsidRPr="00B63D9B">
        <w:rPr>
          <w:sz w:val="24"/>
          <w:szCs w:val="24"/>
        </w:rPr>
        <w:t xml:space="preserve"> «Российский концерн по производству электрической и тепловой энергии на атомных станциях» (ОАО «Концерн Росэнергоатом»)</w:t>
      </w:r>
      <w:r w:rsidR="00C25DEB" w:rsidRPr="00B63D9B">
        <w:rPr>
          <w:sz w:val="24"/>
          <w:szCs w:val="24"/>
        </w:rPr>
        <w:t xml:space="preserve"> в лице филиала ОАО «Концерн Росэнергоатом» «</w:t>
      </w:r>
      <w:proofErr w:type="spellStart"/>
      <w:r w:rsidR="0021676B" w:rsidRPr="00B63D9B">
        <w:rPr>
          <w:sz w:val="24"/>
          <w:szCs w:val="24"/>
        </w:rPr>
        <w:t>Нововоронежская</w:t>
      </w:r>
      <w:proofErr w:type="spellEnd"/>
      <w:r w:rsidR="0021676B" w:rsidRPr="00B63D9B">
        <w:rPr>
          <w:sz w:val="24"/>
          <w:szCs w:val="24"/>
        </w:rPr>
        <w:t xml:space="preserve"> </w:t>
      </w:r>
      <w:r w:rsidR="00C25DEB" w:rsidRPr="00B63D9B">
        <w:rPr>
          <w:sz w:val="24"/>
          <w:szCs w:val="24"/>
        </w:rPr>
        <w:t>атомная станция»</w:t>
      </w:r>
      <w:r w:rsidR="00856E9A" w:rsidRPr="00B63D9B">
        <w:rPr>
          <w:sz w:val="24"/>
          <w:szCs w:val="24"/>
        </w:rPr>
        <w:t>.</w:t>
      </w:r>
      <w:r w:rsidR="00DF3E0D" w:rsidRPr="00B63D9B">
        <w:rPr>
          <w:sz w:val="24"/>
          <w:szCs w:val="24"/>
        </w:rPr>
        <w:t xml:space="preserve"> </w:t>
      </w:r>
    </w:p>
    <w:p w:rsidR="00104F8D" w:rsidRPr="00B63D9B" w:rsidRDefault="00104F8D" w:rsidP="00EE7000">
      <w:pPr>
        <w:pStyle w:val="32"/>
        <w:numPr>
          <w:ilvl w:val="0"/>
          <w:numId w:val="3"/>
        </w:numPr>
        <w:tabs>
          <w:tab w:val="left" w:pos="520"/>
        </w:tabs>
        <w:suppressAutoHyphens/>
        <w:spacing w:before="120"/>
        <w:ind w:left="567" w:hanging="567"/>
        <w:jc w:val="both"/>
        <w:rPr>
          <w:spacing w:val="-2"/>
          <w:sz w:val="24"/>
          <w:szCs w:val="24"/>
        </w:rPr>
      </w:pPr>
      <w:r w:rsidRPr="00B63D9B">
        <w:rPr>
          <w:b/>
          <w:sz w:val="24"/>
          <w:szCs w:val="24"/>
        </w:rPr>
        <w:t>«Приемочная инспекция»</w:t>
      </w:r>
      <w:r w:rsidRPr="00B63D9B">
        <w:rPr>
          <w:sz w:val="24"/>
          <w:szCs w:val="24"/>
        </w:rPr>
        <w:t xml:space="preserve"> - </w:t>
      </w:r>
      <w:r w:rsidRPr="00B63D9B">
        <w:rPr>
          <w:spacing w:val="-2"/>
          <w:sz w:val="24"/>
          <w:szCs w:val="24"/>
        </w:rPr>
        <w:t xml:space="preserve">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w:t>
      </w:r>
      <w:r w:rsidR="00A91C5B" w:rsidRPr="00B63D9B">
        <w:rPr>
          <w:spacing w:val="-2"/>
          <w:sz w:val="24"/>
          <w:szCs w:val="24"/>
        </w:rPr>
        <w:t xml:space="preserve">отгрузке, </w:t>
      </w:r>
      <w:r w:rsidRPr="00B63D9B">
        <w:rPr>
          <w:spacing w:val="-2"/>
          <w:sz w:val="24"/>
          <w:szCs w:val="24"/>
        </w:rPr>
        <w:t>поставк</w:t>
      </w:r>
      <w:r w:rsidR="00A91C5B" w:rsidRPr="00B63D9B">
        <w:rPr>
          <w:spacing w:val="-2"/>
          <w:sz w:val="24"/>
          <w:szCs w:val="24"/>
        </w:rPr>
        <w:t>е</w:t>
      </w:r>
      <w:r w:rsidRPr="00B63D9B">
        <w:rPr>
          <w:spacing w:val="-2"/>
          <w:sz w:val="24"/>
          <w:szCs w:val="24"/>
        </w:rPr>
        <w:t xml:space="preserve"> и использованию.</w:t>
      </w:r>
    </w:p>
    <w:p w:rsidR="00104F8D" w:rsidRPr="00B63D9B" w:rsidRDefault="00104F8D"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 xml:space="preserve">«Поручительство» - </w:t>
      </w:r>
      <w:r w:rsidRPr="00B63D9B">
        <w:rPr>
          <w:sz w:val="24"/>
          <w:szCs w:val="24"/>
        </w:rPr>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104F8D" w:rsidRPr="00B63D9B" w:rsidRDefault="00104F8D"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lastRenderedPageBreak/>
        <w:t xml:space="preserve">«Рабочая конструкторская документация» - </w:t>
      </w:r>
      <w:r w:rsidRPr="00B63D9B">
        <w:rPr>
          <w:sz w:val="24"/>
          <w:szCs w:val="24"/>
        </w:rPr>
        <w:t>совокупность конструкторских документов, предназначенных для обеспечения изготовления, контроля, приемки и поставки Оборудования.</w:t>
      </w:r>
    </w:p>
    <w:p w:rsidR="00104F8D" w:rsidRPr="00B63D9B" w:rsidRDefault="00104F8D"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«Разработчик Технического проекта РУ»</w:t>
      </w:r>
      <w:r w:rsidRPr="00B63D9B">
        <w:rPr>
          <w:sz w:val="24"/>
          <w:szCs w:val="24"/>
        </w:rPr>
        <w:t xml:space="preserve"> - АО ОКБ «ГИДРОПРЕСС» (Россия, г. Подольск Московской области).</w:t>
      </w:r>
    </w:p>
    <w:p w:rsidR="0027471B" w:rsidRPr="00B63D9B" w:rsidRDefault="0027471B"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 xml:space="preserve">«РКД» </w:t>
      </w:r>
      <w:r w:rsidRPr="00B63D9B">
        <w:rPr>
          <w:sz w:val="24"/>
          <w:szCs w:val="24"/>
        </w:rPr>
        <w:t>- рабочая конструкторская документация</w:t>
      </w:r>
    </w:p>
    <w:p w:rsidR="00104F8D" w:rsidRPr="00B63D9B" w:rsidRDefault="00104F8D"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 xml:space="preserve">«Техническая документация» </w:t>
      </w:r>
      <w:r w:rsidRPr="00B63D9B">
        <w:rPr>
          <w:sz w:val="24"/>
          <w:szCs w:val="24"/>
        </w:rPr>
        <w:t>- 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104F8D" w:rsidRPr="00B63D9B" w:rsidRDefault="00104F8D"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«Технологическая документация»</w:t>
      </w:r>
      <w:r w:rsidRPr="00B63D9B">
        <w:rPr>
          <w:sz w:val="24"/>
          <w:szCs w:val="24"/>
        </w:rPr>
        <w:t xml:space="preserve"> - совокупность технологических документов, которые определяют технологические процессы изготовления Оборудования.</w:t>
      </w:r>
    </w:p>
    <w:p w:rsidR="00686DE9" w:rsidRPr="00B63D9B" w:rsidRDefault="00686DE9"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 xml:space="preserve">«ТЗ» </w:t>
      </w:r>
      <w:r w:rsidRPr="00B63D9B">
        <w:rPr>
          <w:sz w:val="24"/>
          <w:szCs w:val="24"/>
        </w:rPr>
        <w:t>- Техническое задание на разработку документации и изготовление Оборудования</w:t>
      </w:r>
    </w:p>
    <w:p w:rsidR="00686DE9" w:rsidRPr="00B63D9B" w:rsidRDefault="00686DE9"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 xml:space="preserve">«ТП» </w:t>
      </w:r>
      <w:r w:rsidRPr="00B63D9B">
        <w:rPr>
          <w:sz w:val="24"/>
          <w:szCs w:val="24"/>
        </w:rPr>
        <w:t>- Технический проект на Оборудование</w:t>
      </w:r>
    </w:p>
    <w:p w:rsidR="00520F23" w:rsidRPr="00B63D9B" w:rsidRDefault="00520F23" w:rsidP="00EE7000">
      <w:pPr>
        <w:pStyle w:val="32"/>
        <w:numPr>
          <w:ilvl w:val="0"/>
          <w:numId w:val="3"/>
        </w:numPr>
        <w:tabs>
          <w:tab w:val="clear" w:pos="1080"/>
          <w:tab w:val="num" w:pos="520"/>
          <w:tab w:val="num" w:pos="567"/>
        </w:tabs>
        <w:suppressAutoHyphens/>
        <w:spacing w:before="120"/>
        <w:ind w:left="567" w:hanging="567"/>
        <w:jc w:val="both"/>
        <w:rPr>
          <w:sz w:val="24"/>
          <w:szCs w:val="24"/>
        </w:rPr>
      </w:pPr>
      <w:r w:rsidRPr="00B63D9B">
        <w:rPr>
          <w:b/>
          <w:sz w:val="24"/>
          <w:szCs w:val="24"/>
        </w:rPr>
        <w:t>«Транспортная накладная»</w:t>
      </w:r>
      <w:r w:rsidRPr="00B63D9B">
        <w:rPr>
          <w:sz w:val="24"/>
          <w:szCs w:val="24"/>
        </w:rPr>
        <w:t xml:space="preserve"> - железнодорожная накладная в случае поставки Оборудования железнодорожным транспортом, либо товарно-транспортная накладная (по форме Т-1) и транспортная накладная в случае поставки автомобильным транспортом, либо транспортная накладная или коносамент в случае поставки водным транспортом.</w:t>
      </w:r>
    </w:p>
    <w:p w:rsidR="00686DE9" w:rsidRPr="00B63D9B" w:rsidRDefault="00686DE9"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«ТУ»</w:t>
      </w:r>
      <w:r w:rsidRPr="00B63D9B">
        <w:rPr>
          <w:sz w:val="24"/>
          <w:szCs w:val="24"/>
        </w:rPr>
        <w:t xml:space="preserve"> – Техническое условия на изготовление и поставку Оборудования</w:t>
      </w:r>
    </w:p>
    <w:p w:rsidR="00104F8D" w:rsidRPr="00B63D9B" w:rsidRDefault="00104F8D"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«Субпоставщик» -</w:t>
      </w:r>
      <w:r w:rsidRPr="00B63D9B">
        <w:rPr>
          <w:sz w:val="24"/>
          <w:szCs w:val="24"/>
        </w:rPr>
        <w:t xml:space="preserve"> организация, привлекаемая Поставщиком к выполнению его обязательств по </w:t>
      </w:r>
      <w:r w:rsidR="00A267F1" w:rsidRPr="00B63D9B">
        <w:rPr>
          <w:sz w:val="24"/>
          <w:szCs w:val="24"/>
        </w:rPr>
        <w:t>Договору</w:t>
      </w:r>
      <w:r w:rsidRPr="00B63D9B">
        <w:rPr>
          <w:sz w:val="24"/>
          <w:szCs w:val="24"/>
        </w:rPr>
        <w:t>.</w:t>
      </w:r>
    </w:p>
    <w:p w:rsidR="00104F8D" w:rsidRPr="00B63D9B" w:rsidRDefault="00104F8D"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«Уполномоченная организация» -</w:t>
      </w:r>
      <w:r w:rsidRPr="00B63D9B">
        <w:rPr>
          <w:sz w:val="24"/>
          <w:szCs w:val="24"/>
        </w:rPr>
        <w:t xml:space="preserve"> организация, уполномоченная </w:t>
      </w:r>
      <w:r w:rsidR="00193A52" w:rsidRPr="00B63D9B">
        <w:rPr>
          <w:sz w:val="24"/>
          <w:szCs w:val="24"/>
        </w:rPr>
        <w:t>Покупателем</w:t>
      </w:r>
      <w:r w:rsidRPr="00B63D9B">
        <w:rPr>
          <w:sz w:val="24"/>
          <w:szCs w:val="24"/>
        </w:rPr>
        <w:t xml:space="preserve"> на право проведения работ по оценке соответствия в форме приемки и испытаний Оборудования, комплектующих, материалов и полуфабрикатов.</w:t>
      </w:r>
    </w:p>
    <w:p w:rsidR="00104F8D" w:rsidRPr="00B63D9B" w:rsidRDefault="00104F8D" w:rsidP="00B335F6">
      <w:pPr>
        <w:pStyle w:val="32"/>
        <w:numPr>
          <w:ilvl w:val="0"/>
          <w:numId w:val="3"/>
        </w:numPr>
        <w:tabs>
          <w:tab w:val="left" w:pos="520"/>
        </w:tabs>
        <w:suppressAutoHyphens/>
        <w:spacing w:before="120"/>
        <w:ind w:left="567" w:hanging="567"/>
        <w:jc w:val="both"/>
        <w:rPr>
          <w:sz w:val="24"/>
          <w:szCs w:val="24"/>
        </w:rPr>
      </w:pPr>
      <w:r w:rsidRPr="00B63D9B">
        <w:rPr>
          <w:b/>
          <w:sz w:val="24"/>
          <w:szCs w:val="24"/>
        </w:rPr>
        <w:t>««Эксплуатационная документация»</w:t>
      </w:r>
      <w:r w:rsidRPr="00B63D9B">
        <w:rPr>
          <w:sz w:val="24"/>
          <w:szCs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4451EB" w:rsidRPr="00B63D9B" w:rsidRDefault="004451EB" w:rsidP="00D07DE7">
      <w:pPr>
        <w:pStyle w:val="25"/>
        <w:numPr>
          <w:ilvl w:val="0"/>
          <w:numId w:val="3"/>
        </w:numPr>
        <w:tabs>
          <w:tab w:val="clear" w:pos="1080"/>
          <w:tab w:val="num" w:pos="567"/>
        </w:tabs>
        <w:spacing w:after="120"/>
        <w:ind w:left="567" w:hanging="567"/>
        <w:jc w:val="both"/>
        <w:rPr>
          <w:bCs/>
        </w:rPr>
      </w:pPr>
      <w:r w:rsidRPr="00B63D9B">
        <w:rPr>
          <w:b/>
          <w:bCs/>
        </w:rPr>
        <w:t>«</w:t>
      </w:r>
      <w:r w:rsidRPr="00B63D9B">
        <w:rPr>
          <w:b/>
          <w:bCs/>
          <w:lang w:val="en-US"/>
        </w:rPr>
        <w:t>SWIFT</w:t>
      </w:r>
      <w:r w:rsidRPr="00B63D9B">
        <w:rPr>
          <w:b/>
          <w:bCs/>
        </w:rPr>
        <w:t>»</w:t>
      </w:r>
      <w:r w:rsidRPr="00B63D9B">
        <w:rPr>
          <w:bCs/>
        </w:rPr>
        <w:t xml:space="preserve"> - международная межбанковская система передачи информации и совершения платежей.</w:t>
      </w:r>
    </w:p>
    <w:p w:rsidR="006D4FD0" w:rsidRPr="00B63D9B" w:rsidRDefault="006D4FD0" w:rsidP="006D4FD0">
      <w:pPr>
        <w:pStyle w:val="32"/>
        <w:numPr>
          <w:ilvl w:val="0"/>
          <w:numId w:val="3"/>
        </w:numPr>
        <w:tabs>
          <w:tab w:val="left" w:pos="520"/>
        </w:tabs>
        <w:suppressAutoHyphens/>
        <w:spacing w:before="120"/>
        <w:ind w:left="567" w:hanging="567"/>
        <w:jc w:val="both"/>
        <w:rPr>
          <w:sz w:val="24"/>
          <w:szCs w:val="24"/>
        </w:rPr>
      </w:pPr>
      <w:r w:rsidRPr="00B63D9B">
        <w:rPr>
          <w:b/>
          <w:sz w:val="24"/>
          <w:szCs w:val="24"/>
        </w:rPr>
        <w:t>«</w:t>
      </w:r>
      <w:proofErr w:type="gramStart"/>
      <w:r w:rsidRPr="00B63D9B">
        <w:rPr>
          <w:b/>
          <w:sz w:val="24"/>
          <w:szCs w:val="24"/>
        </w:rPr>
        <w:t>Шеф-монтаж</w:t>
      </w:r>
      <w:proofErr w:type="gramEnd"/>
      <w:r w:rsidRPr="00B63D9B">
        <w:rPr>
          <w:b/>
          <w:sz w:val="24"/>
          <w:szCs w:val="24"/>
        </w:rPr>
        <w:t>»</w:t>
      </w:r>
      <w:r w:rsidRPr="00B63D9B">
        <w:rPr>
          <w:sz w:val="24"/>
          <w:szCs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6D4FD0" w:rsidRPr="00B63D9B" w:rsidRDefault="006D4FD0" w:rsidP="006D4FD0">
      <w:pPr>
        <w:pStyle w:val="32"/>
        <w:numPr>
          <w:ilvl w:val="0"/>
          <w:numId w:val="3"/>
        </w:numPr>
        <w:tabs>
          <w:tab w:val="left" w:pos="520"/>
        </w:tabs>
        <w:suppressAutoHyphens/>
        <w:spacing w:before="120"/>
        <w:ind w:left="567" w:hanging="567"/>
        <w:jc w:val="both"/>
        <w:rPr>
          <w:sz w:val="24"/>
          <w:szCs w:val="24"/>
        </w:rPr>
      </w:pPr>
      <w:r w:rsidRPr="00B63D9B">
        <w:rPr>
          <w:b/>
          <w:sz w:val="24"/>
          <w:szCs w:val="24"/>
        </w:rPr>
        <w:t>«Шеф-наладка»</w:t>
      </w:r>
      <w:r w:rsidRPr="00B63D9B">
        <w:rPr>
          <w:sz w:val="24"/>
          <w:szCs w:val="24"/>
        </w:rPr>
        <w:t xml:space="preserve"> - техническое руководство и авторский надзор, осуществляемые Поставщиком на всех стадиях пуско-наладочных работ, контроль за соблюдением требований Поставщика, а также решение всех технических вопросов, возникающих при подготовке к пуску и при пуске оборудования, с оформлением соответствующей Технической документации.</w:t>
      </w:r>
    </w:p>
    <w:p w:rsidR="006D4FD0" w:rsidRPr="00B63D9B" w:rsidRDefault="006D4FD0" w:rsidP="002D6564">
      <w:pPr>
        <w:pStyle w:val="25"/>
        <w:spacing w:after="120"/>
        <w:ind w:left="567"/>
        <w:jc w:val="both"/>
        <w:rPr>
          <w:bCs/>
        </w:rPr>
      </w:pPr>
    </w:p>
    <w:p w:rsidR="00104F8D" w:rsidRPr="00B63D9B" w:rsidRDefault="00104F8D" w:rsidP="001F46B9">
      <w:pPr>
        <w:pStyle w:val="32"/>
        <w:tabs>
          <w:tab w:val="left" w:pos="520"/>
        </w:tabs>
        <w:spacing w:before="120"/>
        <w:jc w:val="both"/>
        <w:rPr>
          <w:sz w:val="24"/>
          <w:szCs w:val="24"/>
        </w:rPr>
      </w:pPr>
      <w:r w:rsidRPr="00B63D9B">
        <w:rPr>
          <w:bCs/>
          <w:sz w:val="24"/>
          <w:szCs w:val="24"/>
        </w:rPr>
        <w:t>Приведенные выше</w:t>
      </w:r>
      <w:r w:rsidRPr="00B63D9B">
        <w:rPr>
          <w:sz w:val="24"/>
          <w:szCs w:val="24"/>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C45506" w:rsidRPr="00B63D9B" w:rsidRDefault="001B20C8" w:rsidP="002A6715">
      <w:pPr>
        <w:pStyle w:val="1"/>
        <w:keepNext w:val="0"/>
        <w:widowControl w:val="0"/>
        <w:numPr>
          <w:ilvl w:val="0"/>
          <w:numId w:val="0"/>
        </w:numPr>
        <w:spacing w:before="120" w:after="120"/>
        <w:jc w:val="center"/>
        <w:rPr>
          <w:b/>
        </w:rPr>
      </w:pPr>
      <w:r w:rsidRPr="00B63D9B">
        <w:rPr>
          <w:b/>
        </w:rPr>
        <w:t>2</w:t>
      </w:r>
      <w:r w:rsidR="00C45506" w:rsidRPr="00B63D9B">
        <w:rPr>
          <w:b/>
        </w:rPr>
        <w:t>. </w:t>
      </w:r>
      <w:r w:rsidR="002A6715" w:rsidRPr="00B63D9B">
        <w:rPr>
          <w:b/>
        </w:rPr>
        <w:t xml:space="preserve">Предмет </w:t>
      </w:r>
      <w:r w:rsidR="00A267F1" w:rsidRPr="00B63D9B">
        <w:rPr>
          <w:b/>
        </w:rPr>
        <w:t>Договора</w:t>
      </w:r>
    </w:p>
    <w:p w:rsidR="001731DF" w:rsidRPr="00B63D9B" w:rsidRDefault="00D62DE7" w:rsidP="00D07DE7">
      <w:pPr>
        <w:tabs>
          <w:tab w:val="left" w:pos="851"/>
        </w:tabs>
        <w:spacing w:before="120"/>
        <w:ind w:left="851" w:hanging="851"/>
        <w:jc w:val="both"/>
      </w:pPr>
      <w:r w:rsidRPr="00B63D9B">
        <w:t>2.1</w:t>
      </w:r>
      <w:r w:rsidRPr="00B63D9B">
        <w:tab/>
      </w:r>
      <w:r w:rsidR="001731DF" w:rsidRPr="00B63D9B">
        <w:t xml:space="preserve">В соответствии с условиями Договора Поставщик обязуется изготовить и поставить Оборудование по номенклатуре, ценам и в сроки, указанные в Спецификации Оборудования, являющейся Приложением №1 к Договору, </w:t>
      </w:r>
      <w:r w:rsidR="00485077" w:rsidRPr="00B63D9B">
        <w:t xml:space="preserve">а также осуществить </w:t>
      </w:r>
      <w:r w:rsidR="00633841">
        <w:t xml:space="preserve"> </w:t>
      </w:r>
      <w:r w:rsidR="00485077" w:rsidRPr="00B63D9B">
        <w:t xml:space="preserve"> Шеф-</w:t>
      </w:r>
      <w:r w:rsidR="00485077" w:rsidRPr="00B63D9B">
        <w:lastRenderedPageBreak/>
        <w:t xml:space="preserve">наладку Оборудования, </w:t>
      </w:r>
      <w:r w:rsidR="001731DF" w:rsidRPr="00B63D9B">
        <w:t>а Заказчик обязуется обеспечить приемку Покупателем Оборудования и оплатить принятое Оборудование в сроки, указанные в Договоре.</w:t>
      </w:r>
    </w:p>
    <w:p w:rsidR="00C45506" w:rsidRPr="00B63D9B" w:rsidRDefault="00D62DE7" w:rsidP="00D07DE7">
      <w:pPr>
        <w:tabs>
          <w:tab w:val="left" w:pos="851"/>
        </w:tabs>
        <w:spacing w:before="120"/>
        <w:ind w:left="851" w:hanging="851"/>
        <w:jc w:val="both"/>
      </w:pPr>
      <w:r w:rsidRPr="00B63D9B">
        <w:t>2.2</w:t>
      </w:r>
      <w:r w:rsidRPr="00B63D9B">
        <w:tab/>
      </w:r>
      <w:r w:rsidR="001731DF" w:rsidRPr="00B63D9B">
        <w:t xml:space="preserve">Наименование Оборудования и комплектующих его изделий, маркировка, масса, номера чертежей, </w:t>
      </w:r>
      <w:r w:rsidR="00686DE9" w:rsidRPr="00B63D9B">
        <w:t>ТУ</w:t>
      </w:r>
      <w:r w:rsidR="001731DF" w:rsidRPr="00B63D9B">
        <w:t xml:space="preserve"> и/или ТЗ, а также другие данные, указанные в Приложении </w:t>
      </w:r>
      <w:r w:rsidR="00686DE9" w:rsidRPr="00B63D9B">
        <w:t>№</w:t>
      </w:r>
      <w:r w:rsidR="001731DF" w:rsidRPr="00B63D9B">
        <w:t xml:space="preserve">1 к Договору, могут быть уточнены в процессе согласования с Заказчиком и оформлены соответствующим Дополнением к Договору без изменения позиционных цен Оборудования, указанных в Приложении </w:t>
      </w:r>
      <w:r w:rsidR="00686DE9" w:rsidRPr="00B63D9B">
        <w:t>№</w:t>
      </w:r>
      <w:r w:rsidR="001731DF" w:rsidRPr="00B63D9B">
        <w:t>1 к Договору.</w:t>
      </w:r>
    </w:p>
    <w:p w:rsidR="001B20C8" w:rsidRPr="00B63D9B" w:rsidRDefault="001B20C8" w:rsidP="002A6715">
      <w:pPr>
        <w:pStyle w:val="1"/>
        <w:keepNext w:val="0"/>
        <w:widowControl w:val="0"/>
        <w:numPr>
          <w:ilvl w:val="0"/>
          <w:numId w:val="0"/>
        </w:numPr>
        <w:spacing w:before="120" w:after="120"/>
        <w:jc w:val="center"/>
        <w:rPr>
          <w:b/>
        </w:rPr>
      </w:pPr>
      <w:r w:rsidRPr="00B63D9B">
        <w:rPr>
          <w:b/>
        </w:rPr>
        <w:t>3. Сроки поставки Оборудования</w:t>
      </w:r>
      <w:r w:rsidR="00462AF5" w:rsidRPr="00B63D9B">
        <w:rPr>
          <w:b/>
        </w:rPr>
        <w:t xml:space="preserve"> </w:t>
      </w:r>
      <w:r w:rsidR="00485077" w:rsidRPr="00B63D9B">
        <w:rPr>
          <w:b/>
        </w:rPr>
        <w:t xml:space="preserve">и оказания услуг по </w:t>
      </w:r>
      <w:r w:rsidR="00633841">
        <w:rPr>
          <w:b/>
        </w:rPr>
        <w:t xml:space="preserve"> </w:t>
      </w:r>
      <w:r w:rsidR="00485077" w:rsidRPr="00B63D9B">
        <w:rPr>
          <w:b/>
        </w:rPr>
        <w:t xml:space="preserve"> Шеф-наладке</w:t>
      </w:r>
    </w:p>
    <w:p w:rsidR="001B20C8" w:rsidRPr="00B63D9B" w:rsidRDefault="001B20C8" w:rsidP="00EE7000">
      <w:pPr>
        <w:numPr>
          <w:ilvl w:val="1"/>
          <w:numId w:val="9"/>
        </w:numPr>
        <w:tabs>
          <w:tab w:val="left" w:pos="851"/>
        </w:tabs>
        <w:spacing w:before="120"/>
        <w:ind w:left="851" w:hanging="851"/>
        <w:jc w:val="both"/>
      </w:pPr>
      <w:r w:rsidRPr="00B63D9B">
        <w:t>Поставка Оборудования будет осуществляться в сроки, указанные в Приложении № 1 к Договору.</w:t>
      </w:r>
    </w:p>
    <w:p w:rsidR="001B20C8" w:rsidRPr="00B63D9B" w:rsidRDefault="001B20C8" w:rsidP="00EE7000">
      <w:pPr>
        <w:numPr>
          <w:ilvl w:val="1"/>
          <w:numId w:val="9"/>
        </w:numPr>
        <w:tabs>
          <w:tab w:val="left" w:pos="851"/>
        </w:tabs>
        <w:spacing w:before="120"/>
        <w:ind w:left="851" w:hanging="851"/>
        <w:jc w:val="both"/>
      </w:pPr>
      <w:r w:rsidRPr="00B63D9B">
        <w:t>В соответствии со сроками, указанными в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w:t>
      </w:r>
      <w:r w:rsidR="00D707ED" w:rsidRPr="00B63D9B">
        <w:t>о, доставлено до места поставки</w:t>
      </w:r>
      <w:r w:rsidRPr="00B63D9B">
        <w:t>.</w:t>
      </w:r>
    </w:p>
    <w:p w:rsidR="001B20C8" w:rsidRPr="00B63D9B" w:rsidRDefault="001B20C8" w:rsidP="00EE7000">
      <w:pPr>
        <w:numPr>
          <w:ilvl w:val="1"/>
          <w:numId w:val="9"/>
        </w:numPr>
        <w:tabs>
          <w:tab w:val="left" w:pos="851"/>
        </w:tabs>
        <w:spacing w:before="120"/>
        <w:ind w:left="851" w:hanging="851"/>
        <w:jc w:val="both"/>
      </w:pPr>
      <w:r w:rsidRPr="00B63D9B">
        <w:t>По письменному согласованию с Заказчиком и Покупателем Поставщик вправе осуществлять досрочную поставку Оборудования.</w:t>
      </w:r>
    </w:p>
    <w:p w:rsidR="00485077" w:rsidRPr="00B63D9B" w:rsidRDefault="00485077" w:rsidP="00485077">
      <w:pPr>
        <w:numPr>
          <w:ilvl w:val="1"/>
          <w:numId w:val="9"/>
        </w:numPr>
        <w:tabs>
          <w:tab w:val="left" w:pos="851"/>
        </w:tabs>
        <w:spacing w:before="120"/>
        <w:ind w:left="851" w:hanging="851"/>
        <w:jc w:val="both"/>
      </w:pPr>
      <w:r w:rsidRPr="00B63D9B">
        <w:t>Начало работ по</w:t>
      </w:r>
      <w:r w:rsidR="00633841">
        <w:t xml:space="preserve"> </w:t>
      </w:r>
      <w:r w:rsidRPr="00B63D9B">
        <w:t>Шеф-наладке: не позднее 10 (десяти) календарных дней с даты получения письменного уведомления Заказчика</w:t>
      </w:r>
      <w:r w:rsidR="00FC6F78" w:rsidRPr="00B63D9B">
        <w:t xml:space="preserve"> о начале работ</w:t>
      </w:r>
      <w:r w:rsidRPr="00B63D9B">
        <w:t>.</w:t>
      </w:r>
      <w:r w:rsidR="002F6DA3" w:rsidRPr="00B63D9B">
        <w:t xml:space="preserve"> При этом график </w:t>
      </w:r>
      <w:r w:rsidR="007F3226" w:rsidRPr="00B63D9B">
        <w:t>пребывания и состав специалистов завода-изготовителя на Площадке АЭС согласовывается не менее чем за 2 месяца до начала работ.</w:t>
      </w:r>
    </w:p>
    <w:p w:rsidR="00AA51A8" w:rsidRPr="00B63D9B" w:rsidRDefault="00AA51A8" w:rsidP="00633841">
      <w:pPr>
        <w:numPr>
          <w:ilvl w:val="1"/>
          <w:numId w:val="9"/>
        </w:numPr>
        <w:tabs>
          <w:tab w:val="left" w:pos="851"/>
        </w:tabs>
        <w:spacing w:before="120"/>
        <w:ind w:left="851" w:hanging="851"/>
        <w:jc w:val="both"/>
      </w:pPr>
      <w:r w:rsidRPr="00B63D9B">
        <w:t xml:space="preserve">Окончание работ по Шеф-наладке: </w:t>
      </w:r>
      <w:r w:rsidR="002F6DA3" w:rsidRPr="00B63D9B">
        <w:t xml:space="preserve">30.12.2017 </w:t>
      </w:r>
      <w:r w:rsidRPr="00B63D9B">
        <w:t>г.</w:t>
      </w:r>
    </w:p>
    <w:p w:rsidR="00FF1D2F" w:rsidRPr="00B63D9B" w:rsidRDefault="00FF1D2F" w:rsidP="001F46B9">
      <w:pPr>
        <w:pStyle w:val="1"/>
        <w:keepNext w:val="0"/>
        <w:widowControl w:val="0"/>
        <w:numPr>
          <w:ilvl w:val="0"/>
          <w:numId w:val="0"/>
        </w:numPr>
        <w:spacing w:before="120" w:after="120"/>
        <w:jc w:val="center"/>
        <w:rPr>
          <w:b/>
        </w:rPr>
      </w:pPr>
      <w:r w:rsidRPr="00B63D9B">
        <w:rPr>
          <w:b/>
        </w:rPr>
        <w:t>4. Обязательства Поставщика</w:t>
      </w:r>
    </w:p>
    <w:p w:rsidR="00FF1D2F" w:rsidRPr="00B63D9B" w:rsidRDefault="00FF1D2F" w:rsidP="00681851">
      <w:pPr>
        <w:spacing w:before="120" w:after="120"/>
        <w:ind w:left="851"/>
        <w:jc w:val="both"/>
      </w:pPr>
      <w:r w:rsidRPr="00B63D9B">
        <w:t>В соответствии с условиями Договора Поставщик обязуется:</w:t>
      </w:r>
    </w:p>
    <w:p w:rsidR="00FF1D2F" w:rsidRPr="00B63D9B" w:rsidRDefault="00FF1D2F" w:rsidP="00EE7000">
      <w:pPr>
        <w:numPr>
          <w:ilvl w:val="1"/>
          <w:numId w:val="10"/>
        </w:numPr>
        <w:tabs>
          <w:tab w:val="left" w:pos="851"/>
        </w:tabs>
        <w:spacing w:before="120"/>
        <w:ind w:left="851" w:hanging="851"/>
        <w:jc w:val="both"/>
      </w:pPr>
      <w:r w:rsidRPr="00B63D9B">
        <w:t>В течение 60 (Шестидесяти) календарных дней с даты заключения Договора представить Заказчику подписанную руководителем предприятия (организации) Поставщика плановую калькуляцию цены Оборудования с расшифровкой статей затрат по форме, указанной в Приложении № 3 к Договору.</w:t>
      </w:r>
    </w:p>
    <w:p w:rsidR="00FF1D2F" w:rsidRPr="00B63D9B" w:rsidRDefault="00FF1D2F" w:rsidP="00EE7000">
      <w:pPr>
        <w:numPr>
          <w:ilvl w:val="1"/>
          <w:numId w:val="10"/>
        </w:numPr>
        <w:tabs>
          <w:tab w:val="left" w:pos="851"/>
        </w:tabs>
        <w:spacing w:before="120"/>
        <w:ind w:left="851" w:hanging="851"/>
        <w:jc w:val="both"/>
      </w:pPr>
      <w:r w:rsidRPr="00B63D9B">
        <w:t xml:space="preserve">В течение 60 (Шестидесяти)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MS </w:t>
      </w:r>
      <w:proofErr w:type="spellStart"/>
      <w:r w:rsidRPr="00B63D9B">
        <w:t>Project</w:t>
      </w:r>
      <w:proofErr w:type="spellEnd"/>
      <w:r w:rsidRPr="00B63D9B">
        <w:t xml:space="preserve"> в файле - шаблоне Заказчика и согласовать с Заказчиком </w:t>
      </w:r>
      <w:r w:rsidR="00097BAA" w:rsidRPr="00B63D9B">
        <w:t xml:space="preserve">и Покупателем </w:t>
      </w:r>
      <w:r w:rsidRPr="00B63D9B">
        <w:t xml:space="preserve">график изготовления </w:t>
      </w:r>
      <w:r w:rsidR="0008209E" w:rsidRPr="00B63D9B">
        <w:t xml:space="preserve">и проведения приемо-сдаточных испытаний </w:t>
      </w:r>
      <w:r w:rsidRPr="00B63D9B">
        <w:t xml:space="preserve">Оборудования по Договору (далее - График). Файл – 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спецификации Оборудования, являющейся Приложением № 1 к Договору. Фазы изготовления Оборудования (далее – Фазы) указанные в Графике должны быть структурированы по следующим основным положениям: заключение </w:t>
      </w:r>
      <w:r w:rsidR="00A267F1" w:rsidRPr="00B63D9B">
        <w:t>Договора</w:t>
      </w:r>
      <w:r w:rsidRPr="00B63D9B">
        <w:t>,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и отгрузка Оборудования. В графике должны быть указаны Контрольные точки Плана качества.</w:t>
      </w:r>
    </w:p>
    <w:p w:rsidR="00FF1D2F" w:rsidRPr="00B63D9B" w:rsidRDefault="00FF1D2F" w:rsidP="00681851">
      <w:pPr>
        <w:spacing w:before="120" w:after="120"/>
        <w:ind w:left="851"/>
        <w:jc w:val="both"/>
      </w:pPr>
      <w:r w:rsidRPr="00B63D9B">
        <w:t>Каждая Фаза Графика должна содержать следующие данные:</w:t>
      </w:r>
    </w:p>
    <w:p w:rsidR="00FF1D2F" w:rsidRPr="00B63D9B" w:rsidRDefault="00FF1D2F" w:rsidP="00681851">
      <w:pPr>
        <w:spacing w:before="120" w:after="120"/>
        <w:ind w:left="851"/>
        <w:jc w:val="both"/>
      </w:pPr>
      <w:r w:rsidRPr="00B63D9B">
        <w:t>- плановые даты начала и окончания выполнения Фаз;</w:t>
      </w:r>
    </w:p>
    <w:p w:rsidR="00FF1D2F" w:rsidRPr="00B63D9B" w:rsidRDefault="00FF1D2F" w:rsidP="00681851">
      <w:pPr>
        <w:spacing w:before="120" w:after="120"/>
        <w:ind w:left="851"/>
        <w:jc w:val="both"/>
      </w:pPr>
      <w:r w:rsidRPr="00B63D9B">
        <w:t xml:space="preserve">- связи с предшествующими и последующими Фазами. </w:t>
      </w:r>
    </w:p>
    <w:p w:rsidR="00FF1D2F" w:rsidRPr="00B63D9B" w:rsidRDefault="00FF1D2F" w:rsidP="00681851">
      <w:pPr>
        <w:spacing w:before="120" w:after="120"/>
        <w:ind w:left="851"/>
        <w:jc w:val="both"/>
      </w:pPr>
      <w:r w:rsidRPr="00B63D9B">
        <w:t xml:space="preserve">Каждая Фаза не должна превышать одного месяца. Если длительность Фазы составляет более 30 </w:t>
      </w:r>
      <w:r w:rsidR="00FC6F78" w:rsidRPr="00B63D9B">
        <w:t xml:space="preserve">(Тридцати) </w:t>
      </w:r>
      <w:r w:rsidRPr="00B63D9B">
        <w:t xml:space="preserve">календарных дней, то Фаза должна быть дополнительно детализирована. </w:t>
      </w:r>
    </w:p>
    <w:p w:rsidR="00FF1D2F" w:rsidRPr="00B63D9B" w:rsidRDefault="00FF1D2F" w:rsidP="00681851">
      <w:pPr>
        <w:spacing w:before="120" w:after="120"/>
        <w:ind w:left="851"/>
        <w:jc w:val="both"/>
      </w:pPr>
      <w:r w:rsidRPr="00B63D9B">
        <w:lastRenderedPageBreak/>
        <w:t>Окончание Фазы – это событие, результат которого отражен в Графике.</w:t>
      </w:r>
    </w:p>
    <w:p w:rsidR="00FF1D2F" w:rsidRPr="00B63D9B" w:rsidRDefault="00FF1D2F" w:rsidP="00681851">
      <w:pPr>
        <w:spacing w:before="120" w:after="120"/>
        <w:ind w:left="851"/>
        <w:jc w:val="both"/>
        <w:rPr>
          <w:i/>
        </w:rPr>
      </w:pPr>
      <w:r w:rsidRPr="00B63D9B">
        <w:rPr>
          <w:i/>
        </w:rPr>
        <w:t xml:space="preserve">(В случае </w:t>
      </w:r>
      <w:r w:rsidR="00686DE9" w:rsidRPr="00B63D9B">
        <w:rPr>
          <w:i/>
        </w:rPr>
        <w:t xml:space="preserve">поставки серийного Оборудования, изготавливаемого по ТУ, </w:t>
      </w:r>
      <w:r w:rsidRPr="00B63D9B">
        <w:rPr>
          <w:i/>
        </w:rPr>
        <w:t>в Графике фаза изготовления Оборудования - разработка и согласование рабочей конструкторской документации - не применяется).</w:t>
      </w:r>
    </w:p>
    <w:p w:rsidR="00E01D9D" w:rsidRDefault="00E01D9D" w:rsidP="00E01D9D">
      <w:pPr>
        <w:numPr>
          <w:ilvl w:val="1"/>
          <w:numId w:val="10"/>
        </w:numPr>
        <w:tabs>
          <w:tab w:val="left" w:pos="993"/>
        </w:tabs>
        <w:spacing w:before="120"/>
        <w:ind w:left="851" w:hanging="851"/>
        <w:jc w:val="both"/>
      </w:pPr>
      <w:r w:rsidRPr="00A06D88">
        <w:t xml:space="preserve">Если изготавливаемое Оборудование для Поставщика не является серийным, в соответствии с требованиями нормативных документов, на основании </w:t>
      </w:r>
      <w:r w:rsidRPr="002D1CD4">
        <w:t xml:space="preserve">исходных технических требований на Оборудование (ИТТ) или </w:t>
      </w:r>
      <w:r>
        <w:t>т</w:t>
      </w:r>
      <w:r w:rsidRPr="00B341BD">
        <w:t>ехнических требований Заказчика (ТТЗ)</w:t>
      </w:r>
      <w:r w:rsidRPr="00A06D88">
        <w:t>, указанн</w:t>
      </w:r>
      <w:r>
        <w:t>ых</w:t>
      </w:r>
      <w:r w:rsidRPr="00A06D88">
        <w:t xml:space="preserve"> в Приложении №1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 </w:t>
      </w:r>
      <w:r w:rsidRPr="00A06D88">
        <w:rPr>
          <w:b/>
          <w:i/>
        </w:rPr>
        <w:t>(данный пункт не применяется, если Поставщик поставляет серийно изготавливаемое Оборудование)</w:t>
      </w:r>
      <w:r w:rsidRPr="00894CFE">
        <w:t>:</w:t>
      </w:r>
    </w:p>
    <w:p w:rsidR="00E01D9D" w:rsidRPr="00894CFE" w:rsidRDefault="00E01D9D" w:rsidP="00E01D9D">
      <w:pPr>
        <w:pStyle w:val="af2"/>
        <w:numPr>
          <w:ilvl w:val="2"/>
          <w:numId w:val="10"/>
        </w:numPr>
        <w:tabs>
          <w:tab w:val="left" w:pos="993"/>
          <w:tab w:val="left" w:pos="1418"/>
        </w:tabs>
        <w:spacing w:before="120"/>
        <w:ind w:left="851" w:hanging="851"/>
        <w:jc w:val="both"/>
      </w:pPr>
      <w:r w:rsidRPr="00B341BD">
        <w:t>На основании ИТТ/ТТЗ разработать техническое задание (далее - ТЗ) на изготовление и поставку Оборудования и передать его на согласование Заказчику, Генпроектировщику</w:t>
      </w:r>
      <w:r>
        <w:t>, Разработчику технического проекта РУ</w:t>
      </w:r>
      <w:r w:rsidRPr="00B341BD">
        <w:t>, Покупателю и Грузополучателю в срок не позднее 60 (Шестьдесят) календарных дней от даты подписания Договора. В срок не позднее 90 (Девяносто) календарных от даты подписания Договора согласовать ТЗ с Заказчиком, Генпроектировщиком,</w:t>
      </w:r>
      <w:r>
        <w:t xml:space="preserve"> Разработчиком технического проекта РУ,</w:t>
      </w:r>
      <w:r w:rsidRPr="00B341BD">
        <w:t xml:space="preserve"> Покупателем и Грузополучателем</w:t>
      </w:r>
      <w:r w:rsidRPr="00894CFE">
        <w:t>.</w:t>
      </w:r>
    </w:p>
    <w:p w:rsidR="00E01D9D" w:rsidRDefault="00E01D9D" w:rsidP="00E01D9D">
      <w:pPr>
        <w:numPr>
          <w:ilvl w:val="2"/>
          <w:numId w:val="10"/>
        </w:numPr>
        <w:tabs>
          <w:tab w:val="left" w:pos="993"/>
          <w:tab w:val="left" w:pos="1418"/>
        </w:tabs>
        <w:spacing w:before="120"/>
        <w:ind w:left="851" w:hanging="851"/>
        <w:jc w:val="both"/>
      </w:pPr>
      <w:r w:rsidRPr="00B341BD">
        <w:t>На основании согласованных и утвержденных ТЗ разработать</w:t>
      </w:r>
      <w:r>
        <w:t>,</w:t>
      </w:r>
      <w:r w:rsidRPr="00B341BD">
        <w:t xml:space="preserve"> согласовать с </w:t>
      </w:r>
      <w:r>
        <w:t>Разработчиком технического проекта РУ</w:t>
      </w:r>
      <w:r w:rsidRPr="00B341BD">
        <w:t xml:space="preserve"> </w:t>
      </w:r>
      <w:r>
        <w:t>рабочую конструкторскую документацию</w:t>
      </w:r>
      <w:r w:rsidRPr="00B341BD">
        <w:t xml:space="preserve"> на Оборудование в срок не позднее 120 (Сто двадцать) дней от даты подписания Договора</w:t>
      </w:r>
      <w:r>
        <w:t xml:space="preserve"> и осуществить ее передачу </w:t>
      </w:r>
      <w:r w:rsidRPr="00F076F1">
        <w:t>в объеме и сроки</w:t>
      </w:r>
      <w:r>
        <w:t>,</w:t>
      </w:r>
      <w:r w:rsidRPr="00F076F1">
        <w:t xml:space="preserve"> предусмотренные Приложением № 5 к настоящему Договору</w:t>
      </w:r>
      <w:r w:rsidRPr="00F076F1" w:rsidDel="00EA5405">
        <w:t>.</w:t>
      </w:r>
    </w:p>
    <w:p w:rsidR="00E01D9D" w:rsidRPr="00894CFE" w:rsidRDefault="00E01D9D" w:rsidP="00E01D9D">
      <w:pPr>
        <w:numPr>
          <w:ilvl w:val="2"/>
          <w:numId w:val="10"/>
        </w:numPr>
        <w:tabs>
          <w:tab w:val="left" w:pos="993"/>
          <w:tab w:val="left" w:pos="1418"/>
        </w:tabs>
        <w:spacing w:before="120"/>
        <w:ind w:left="851" w:hanging="851"/>
        <w:jc w:val="both"/>
      </w:pPr>
      <w:r w:rsidRPr="00F076F1">
        <w:t>Разработать Технологическую, Эксплуатационную и Ремонтную документацию на Оборудование, согласовать ее с организациями, необходимость согласования с которыми определена нормативной документацией, ТЗ на Оборудование и передать ее Заказчику/Генподрядчику в объеме и в сроки, предусмотренные Приложением № 5 к настоящему Договору.</w:t>
      </w:r>
    </w:p>
    <w:p w:rsidR="00E01D9D" w:rsidRDefault="00E01D9D" w:rsidP="00E01D9D">
      <w:pPr>
        <w:numPr>
          <w:ilvl w:val="2"/>
          <w:numId w:val="10"/>
        </w:numPr>
        <w:tabs>
          <w:tab w:val="left" w:pos="993"/>
          <w:tab w:val="left" w:pos="1418"/>
        </w:tabs>
        <w:spacing w:before="120"/>
        <w:ind w:left="851" w:hanging="851"/>
        <w:jc w:val="both"/>
      </w:pPr>
      <w:r w:rsidRPr="00B341BD">
        <w:t>Передать Заказчику, Покупателю и Генпроектировщику исходные данные для проектирования в объеме, формате и сроки, указанные в Приложении №5 к настоящему договору и в согласованном ТЗ</w:t>
      </w:r>
      <w:r>
        <w:t>.</w:t>
      </w:r>
    </w:p>
    <w:p w:rsidR="00E01D9D" w:rsidRPr="00E01D9D" w:rsidRDefault="00E01D9D" w:rsidP="00E01D9D">
      <w:pPr>
        <w:numPr>
          <w:ilvl w:val="2"/>
          <w:numId w:val="10"/>
        </w:numPr>
        <w:tabs>
          <w:tab w:val="left" w:pos="993"/>
          <w:tab w:val="left" w:pos="1418"/>
        </w:tabs>
        <w:spacing w:before="120"/>
        <w:ind w:left="851" w:hanging="851"/>
        <w:jc w:val="both"/>
        <w:rPr>
          <w:b/>
          <w:i/>
        </w:rPr>
      </w:pPr>
      <w:r w:rsidRPr="00B341BD">
        <w:t xml:space="preserve">Не позднее, чем за 60 (Шестьдесят) календарных дней до поставки Оборудования согласовать программу и методику испытаний Оборудования с Заказчиком, Генпроектировщиком, Покупателем и Грузополучателем, а для оборудования 1, 2 и 3 класса безопасности - с Уполномоченной организацией и, при необходимости, с Государственными органами регулирования и надзора РФ (в случае испытаний на площадке </w:t>
      </w:r>
      <w:r>
        <w:t>Нововоронежской АЭС)</w:t>
      </w:r>
    </w:p>
    <w:p w:rsidR="0059361B" w:rsidRPr="00B63D9B" w:rsidRDefault="0059361B" w:rsidP="00E01D9D">
      <w:pPr>
        <w:numPr>
          <w:ilvl w:val="1"/>
          <w:numId w:val="10"/>
        </w:numPr>
        <w:tabs>
          <w:tab w:val="left" w:pos="993"/>
        </w:tabs>
        <w:spacing w:before="120"/>
        <w:ind w:left="851" w:hanging="851"/>
        <w:jc w:val="both"/>
      </w:pPr>
      <w:r w:rsidRPr="00B63D9B">
        <w:t>Для оборудования, проектом которого предусмотрено проведение плановых средних и капитальных ремонтов, разработать собственными силами или с привлечением субподрядчиков ремонтную документацию на Оборудование в соответствии с ГОСТ 2.602-2013 «ЕСКД. Ремонтные документы», обеспечить ее согласование с Покупателем (в том числе дирекцией АЭС) и АО «ВНИИАЭС» и передачу комплектно с оборудованием в срок, указанный в Приложении № 5 к настоящему Договору.</w:t>
      </w:r>
    </w:p>
    <w:p w:rsidR="0059361B" w:rsidRPr="00B63D9B" w:rsidRDefault="0059361B" w:rsidP="0059361B">
      <w:pPr>
        <w:numPr>
          <w:ilvl w:val="1"/>
          <w:numId w:val="10"/>
        </w:numPr>
        <w:tabs>
          <w:tab w:val="left" w:pos="851"/>
        </w:tabs>
        <w:spacing w:before="120"/>
        <w:ind w:left="851" w:hanging="851"/>
        <w:jc w:val="both"/>
      </w:pPr>
      <w:r w:rsidRPr="00B63D9B">
        <w:t xml:space="preserve">Для Оборудования, на которое распространяется действие ПНАЭ Г-7-008-89, паспорта необходимо оформлять в соответствии с приложениями к Приказу </w:t>
      </w:r>
      <w:proofErr w:type="spellStart"/>
      <w:r w:rsidRPr="00B63D9B">
        <w:t>Госкорпорации</w:t>
      </w:r>
      <w:proofErr w:type="spellEnd"/>
      <w:r w:rsidRPr="00B63D9B">
        <w:t xml:space="preserve"> «</w:t>
      </w:r>
      <w:proofErr w:type="spellStart"/>
      <w:r w:rsidRPr="00B63D9B">
        <w:t>Росатом</w:t>
      </w:r>
      <w:proofErr w:type="spellEnd"/>
      <w:r w:rsidRPr="00B63D9B">
        <w:t>» от 29.11.2013г. №1/1311-П (Предоставляется Заказчиком по письменному запросу Поставщика в течение 7 (семи) календарных дней с даты получения соответствующего запроса).</w:t>
      </w:r>
    </w:p>
    <w:p w:rsidR="00FF1D2F" w:rsidRPr="00B63D9B" w:rsidRDefault="00FF1D2F" w:rsidP="00EE7000">
      <w:pPr>
        <w:numPr>
          <w:ilvl w:val="1"/>
          <w:numId w:val="10"/>
        </w:numPr>
        <w:tabs>
          <w:tab w:val="left" w:pos="851"/>
        </w:tabs>
        <w:spacing w:before="120"/>
        <w:ind w:left="851" w:hanging="851"/>
        <w:jc w:val="both"/>
      </w:pPr>
      <w:r w:rsidRPr="00B63D9B">
        <w:t xml:space="preserve">Изготовить, укомплектовать, произвести консервацию, упаковку, маркировку </w:t>
      </w:r>
      <w:r w:rsidR="00633841" w:rsidRPr="00B63D9B">
        <w:t>и поставить</w:t>
      </w:r>
      <w:r w:rsidRPr="00B63D9B">
        <w:t xml:space="preserve"> Оборудование в сроки, указанные в разделе 3 Договора, а также обеспечить </w:t>
      </w:r>
      <w:r w:rsidRPr="00B63D9B">
        <w:lastRenderedPageBreak/>
        <w:t xml:space="preserve">проведение Оценки соответствия Оборудования, включая приемо-сдаточные испытания Оборудования в соответствии с </w:t>
      </w:r>
      <w:r w:rsidR="0027471B" w:rsidRPr="00B63D9B">
        <w:t>РКД</w:t>
      </w:r>
      <w:r w:rsidRPr="00B63D9B">
        <w:t xml:space="preserve"> на Оборудование и Планами качества на Оборудование, обеспечить перевозку Оборудования до места поставки.</w:t>
      </w:r>
    </w:p>
    <w:p w:rsidR="0059361B" w:rsidRPr="00B63D9B" w:rsidRDefault="0059361B" w:rsidP="0059361B">
      <w:pPr>
        <w:numPr>
          <w:ilvl w:val="1"/>
          <w:numId w:val="10"/>
        </w:numPr>
        <w:tabs>
          <w:tab w:val="left" w:pos="851"/>
        </w:tabs>
        <w:spacing w:before="120"/>
        <w:ind w:left="851" w:hanging="851"/>
        <w:jc w:val="both"/>
      </w:pPr>
      <w:r w:rsidRPr="00B63D9B">
        <w:t>В период изготовления, приемки, поставки Оборудования выполнить все требования 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продукции на производство. Создание изделий единичного или мелкосерийного производства, собираемых на месте эксплуатации», а также ГОСТ 15.309-98 «Система разработки и постановки продукции на производство. Испытания и приемка выпускаемой продукции. Основные положения».</w:t>
      </w:r>
    </w:p>
    <w:p w:rsidR="0059361B" w:rsidRPr="00B63D9B" w:rsidRDefault="0059361B" w:rsidP="0059361B">
      <w:pPr>
        <w:tabs>
          <w:tab w:val="left" w:pos="851"/>
        </w:tabs>
        <w:spacing w:before="120"/>
        <w:ind w:left="851"/>
        <w:jc w:val="both"/>
      </w:pPr>
      <w:r w:rsidRPr="00B63D9B">
        <w:t>В случае, если требованиями технического проекта установлена необходимость проверки работоспособности оборудования в сборе на заводе-изготовителе, должны быть выполнены положения ГОСТ Р 15.201-2000. В противном случае должны выполняться положения ГОСТ 15.005-86.</w:t>
      </w:r>
    </w:p>
    <w:p w:rsidR="0059361B" w:rsidRPr="00B63D9B" w:rsidRDefault="0059361B" w:rsidP="0059361B">
      <w:pPr>
        <w:tabs>
          <w:tab w:val="left" w:pos="851"/>
        </w:tabs>
        <w:spacing w:before="120"/>
        <w:ind w:left="851"/>
        <w:jc w:val="both"/>
      </w:pPr>
      <w:r w:rsidRPr="00B63D9B">
        <w:t xml:space="preserve">Объем необходимых испытаний и проверок устанавливается в технической </w:t>
      </w:r>
      <w:r w:rsidR="00633841" w:rsidRPr="00B63D9B">
        <w:t>документации на</w:t>
      </w:r>
      <w:r w:rsidRPr="00B63D9B">
        <w:t xml:space="preserve"> основании требований, заложенных в техническом проекте оборудования, а также в стандартах и нормативных документах, определяющих правила устройства и безопасной эксплуатации соответствующего оборудования.</w:t>
      </w:r>
    </w:p>
    <w:p w:rsidR="00FF1D2F" w:rsidRPr="00B63D9B" w:rsidRDefault="0059361B" w:rsidP="00681851">
      <w:pPr>
        <w:tabs>
          <w:tab w:val="num" w:pos="851"/>
        </w:tabs>
        <w:spacing w:before="120" w:after="120"/>
        <w:ind w:left="851"/>
        <w:jc w:val="both"/>
      </w:pPr>
      <w:r w:rsidRPr="00B63D9B">
        <w:t>В случае поставки серийной продукции предоставить Покупателю документы по результатам испытаний Оборудования (акты, протоколы), подтверждающие выполнение требований ГОСТ Р 15.201-2000 (ГОСТ 15.005-86) в сроки, предусмотренные Приложением № №5 к настоящему Договору или по отдельному запросу Покупателя</w:t>
      </w:r>
      <w:r w:rsidR="00633841">
        <w:t xml:space="preserve">. </w:t>
      </w:r>
      <w:r w:rsidR="00FF1D2F" w:rsidRPr="00B63D9B">
        <w:t xml:space="preserve">Предоставить </w:t>
      </w:r>
      <w:r w:rsidR="00EA745B" w:rsidRPr="00B63D9B">
        <w:t>Покупателю</w:t>
      </w:r>
      <w:r w:rsidR="00FF1D2F" w:rsidRPr="00B63D9B">
        <w:t xml:space="preserve"> документы по результатам испытаний Оборудования (акты, протоколы).</w:t>
      </w:r>
    </w:p>
    <w:p w:rsidR="00FF1D2F" w:rsidRPr="00B63D9B" w:rsidRDefault="008035FA" w:rsidP="00EE7000">
      <w:pPr>
        <w:numPr>
          <w:ilvl w:val="1"/>
          <w:numId w:val="10"/>
        </w:numPr>
        <w:tabs>
          <w:tab w:val="left" w:pos="851"/>
        </w:tabs>
        <w:spacing w:before="120"/>
        <w:ind w:left="851" w:hanging="851"/>
        <w:jc w:val="both"/>
      </w:pPr>
      <w:r w:rsidRPr="00B63D9B">
        <w:t>До отгрузки Оборудования з</w:t>
      </w:r>
      <w:r w:rsidR="00FF1D2F" w:rsidRPr="00B63D9B">
        <w:t xml:space="preserve">астраховать Оборудование </w:t>
      </w:r>
      <w:r w:rsidRPr="00B63D9B">
        <w:t xml:space="preserve">на время его перевозки </w:t>
      </w:r>
      <w:r w:rsidR="00FF1D2F" w:rsidRPr="00B63D9B">
        <w:t xml:space="preserve">до </w:t>
      </w:r>
      <w:r w:rsidRPr="00B63D9B">
        <w:t xml:space="preserve">Места </w:t>
      </w:r>
      <w:r w:rsidR="00FF1D2F" w:rsidRPr="00B63D9B">
        <w:t>поставки (склад Грузополучателя</w:t>
      </w:r>
      <w:r w:rsidRPr="00B63D9B">
        <w:t xml:space="preserve"> на Площадке АЭС</w:t>
      </w:r>
      <w:r w:rsidR="00FF1D2F" w:rsidRPr="00B63D9B">
        <w:t xml:space="preserve">). Договор страхования заключается </w:t>
      </w:r>
      <w:r w:rsidR="003B31F3" w:rsidRPr="00B63D9B">
        <w:t xml:space="preserve">Поставщиком за свой счет </w:t>
      </w:r>
      <w:r w:rsidR="00FF1D2F" w:rsidRPr="00B63D9B">
        <w:t xml:space="preserve">со страховой компанией, согласованной с </w:t>
      </w:r>
      <w:r w:rsidR="00A960C1" w:rsidRPr="00B63D9B">
        <w:t>Заказчиком и Покупателем</w:t>
      </w:r>
      <w:r w:rsidR="00FF1D2F" w:rsidRPr="00B63D9B">
        <w:t xml:space="preserve">. Поставщик обязан предоставить Заказчику </w:t>
      </w:r>
      <w:r w:rsidR="00A960C1" w:rsidRPr="00B63D9B">
        <w:t xml:space="preserve">и Покупателю </w:t>
      </w:r>
      <w:r w:rsidR="00FF1D2F" w:rsidRPr="00B63D9B">
        <w:t>копию страхового полиса</w:t>
      </w:r>
      <w:r w:rsidR="003B31F3" w:rsidRPr="00B63D9B">
        <w:t xml:space="preserve"> в течение 2 рабочих дней после заключения договора страхования</w:t>
      </w:r>
      <w:r w:rsidR="00FF1D2F" w:rsidRPr="00B63D9B">
        <w:t>.</w:t>
      </w:r>
    </w:p>
    <w:p w:rsidR="00FF1D2F" w:rsidRPr="00B63D9B" w:rsidRDefault="00FF1D2F" w:rsidP="00EE7000">
      <w:pPr>
        <w:numPr>
          <w:ilvl w:val="1"/>
          <w:numId w:val="10"/>
        </w:numPr>
        <w:tabs>
          <w:tab w:val="left" w:pos="851"/>
        </w:tabs>
        <w:spacing w:before="120"/>
        <w:ind w:left="851" w:hanging="851"/>
        <w:jc w:val="both"/>
      </w:pPr>
      <w:r w:rsidRPr="00B63D9B">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периода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B63D9B">
        <w:t>предэксплуатационных</w:t>
      </w:r>
      <w:proofErr w:type="spellEnd"/>
      <w:r w:rsidRPr="00B63D9B">
        <w:t xml:space="preserve"> и эксплуатационных инспекций в объеме, предусмотренном техническим проектом и Технической документацией на Оборудование.</w:t>
      </w:r>
    </w:p>
    <w:p w:rsidR="00FF1D2F" w:rsidRPr="00B63D9B" w:rsidRDefault="00FF1D2F" w:rsidP="00EE7000">
      <w:pPr>
        <w:numPr>
          <w:ilvl w:val="1"/>
          <w:numId w:val="10"/>
        </w:numPr>
        <w:tabs>
          <w:tab w:val="left" w:pos="851"/>
        </w:tabs>
        <w:spacing w:before="120"/>
        <w:ind w:left="851" w:hanging="851"/>
        <w:jc w:val="both"/>
      </w:pPr>
      <w:r w:rsidRPr="00B63D9B">
        <w:t>В ходе разработки, изготовления, испытаний, сдачи-приемки, перевозки и передачи Заказчику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правилами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FF1D2F" w:rsidRPr="00B63D9B" w:rsidRDefault="00FF1D2F" w:rsidP="00681851">
      <w:pPr>
        <w:tabs>
          <w:tab w:val="num" w:pos="851"/>
        </w:tabs>
        <w:spacing w:before="120" w:after="120"/>
        <w:ind w:left="851"/>
        <w:jc w:val="both"/>
      </w:pPr>
      <w:r w:rsidRPr="00B63D9B">
        <w:t xml:space="preserve">Поставщик обязуется исполнять требования постановления Правительства РФ от 01.12.2009 № 982 «Об утверждении единого перечня продукции, подлежащей </w:t>
      </w:r>
      <w:r w:rsidRPr="00B63D9B">
        <w:lastRenderedPageBreak/>
        <w:t>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w:t>
      </w:r>
      <w:r w:rsidR="00A55EDB" w:rsidRPr="00B63D9B">
        <w:t xml:space="preserve"> и Покупателю</w:t>
      </w:r>
      <w:r w:rsidRPr="00B63D9B">
        <w:t xml:space="preserve"> заверенные копии сертификатов, деклараций о соответствии по оборудованию, указанному в данном постановлении Правительства РФ.</w:t>
      </w:r>
    </w:p>
    <w:p w:rsidR="00FF1D2F" w:rsidRPr="00B63D9B" w:rsidRDefault="00FF1D2F" w:rsidP="003671A9">
      <w:pPr>
        <w:tabs>
          <w:tab w:val="num" w:pos="851"/>
        </w:tabs>
        <w:spacing w:before="120" w:after="120"/>
        <w:ind w:left="851"/>
        <w:jc w:val="both"/>
      </w:pPr>
      <w:r w:rsidRPr="00B63D9B">
        <w:t xml:space="preserve">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w:t>
      </w:r>
      <w:r w:rsidR="009D7109" w:rsidRPr="00B63D9B">
        <w:t xml:space="preserve">РД-03-36-2002 и РД-ЭО 1.1.2.01.0958-2014 </w:t>
      </w:r>
      <w:r w:rsidR="003671A9" w:rsidRPr="00B63D9B">
        <w:t xml:space="preserve">(далее - Решение) не позднее чем за </w:t>
      </w:r>
      <w:r w:rsidRPr="00B63D9B">
        <w:t>1 (Один) месяц до планируемой даты отгрузки первой единицы Оборудования по Договору.</w:t>
      </w:r>
    </w:p>
    <w:p w:rsidR="00FF1D2F" w:rsidRPr="00B63D9B" w:rsidRDefault="003671A9" w:rsidP="00681851">
      <w:pPr>
        <w:tabs>
          <w:tab w:val="num" w:pos="851"/>
        </w:tabs>
        <w:spacing w:before="120" w:after="120"/>
        <w:ind w:left="851"/>
        <w:jc w:val="both"/>
      </w:pPr>
      <w:r w:rsidRPr="00B63D9B">
        <w:t>О</w:t>
      </w:r>
      <w:r w:rsidR="00FF1D2F" w:rsidRPr="00B63D9B">
        <w:t xml:space="preserve">тгрузка Оборудования без оформленного Решения </w:t>
      </w:r>
      <w:r w:rsidRPr="00B63D9B">
        <w:t>запрещается;</w:t>
      </w:r>
      <w:r w:rsidR="00FF1D2F" w:rsidRPr="00B63D9B">
        <w:t xml:space="preserve"> в случае задержки отгрузки по причине отсутствия оформленного должным образом Решения к Поставщику могут применяться санкции в соответствии с п. 10.2. Договора.</w:t>
      </w:r>
    </w:p>
    <w:p w:rsidR="00FF1D2F" w:rsidRPr="00B63D9B" w:rsidRDefault="00FF1D2F" w:rsidP="00EE7000">
      <w:pPr>
        <w:numPr>
          <w:ilvl w:val="1"/>
          <w:numId w:val="10"/>
        </w:numPr>
        <w:tabs>
          <w:tab w:val="left" w:pos="851"/>
        </w:tabs>
        <w:spacing w:before="120"/>
        <w:ind w:left="851" w:hanging="851"/>
        <w:jc w:val="both"/>
      </w:pPr>
      <w:r w:rsidRPr="00B63D9B">
        <w:t>С целью определения Заказчиком Уполномоченной организации в течение 10 (Десяти) дней с момента заключения Договора направить Заказчику соответствующий запрос с указанием следующей информации:</w:t>
      </w:r>
    </w:p>
    <w:p w:rsidR="00FF1D2F" w:rsidRPr="00B63D9B" w:rsidRDefault="00FF1D2F" w:rsidP="00EE7000">
      <w:pPr>
        <w:numPr>
          <w:ilvl w:val="0"/>
          <w:numId w:val="11"/>
        </w:numPr>
        <w:spacing w:before="120" w:after="120"/>
        <w:ind w:left="1560" w:hanging="633"/>
        <w:jc w:val="both"/>
      </w:pPr>
      <w:r w:rsidRPr="00B63D9B">
        <w:t>наименование завода-изготовителя;</w:t>
      </w:r>
    </w:p>
    <w:p w:rsidR="00FF1D2F" w:rsidRPr="00B63D9B" w:rsidRDefault="00FF1D2F" w:rsidP="00EE7000">
      <w:pPr>
        <w:numPr>
          <w:ilvl w:val="0"/>
          <w:numId w:val="11"/>
        </w:numPr>
        <w:spacing w:before="120" w:after="120"/>
        <w:ind w:left="1560" w:hanging="633"/>
        <w:jc w:val="both"/>
      </w:pPr>
      <w:r w:rsidRPr="00B63D9B">
        <w:t>наименование изготовителей комплектующих и/или материалов;</w:t>
      </w:r>
    </w:p>
    <w:p w:rsidR="00FF1D2F" w:rsidRPr="00B63D9B" w:rsidRDefault="00FF1D2F" w:rsidP="00EE7000">
      <w:pPr>
        <w:numPr>
          <w:ilvl w:val="0"/>
          <w:numId w:val="11"/>
        </w:numPr>
        <w:tabs>
          <w:tab w:val="left" w:pos="1418"/>
        </w:tabs>
        <w:spacing w:before="120" w:after="120"/>
        <w:ind w:left="1418" w:hanging="491"/>
        <w:jc w:val="both"/>
      </w:pPr>
      <w:r w:rsidRPr="00B63D9B">
        <w:t>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FF1D2F" w:rsidRPr="00B63D9B" w:rsidRDefault="00FF1D2F" w:rsidP="00EE7000">
      <w:pPr>
        <w:numPr>
          <w:ilvl w:val="1"/>
          <w:numId w:val="10"/>
        </w:numPr>
        <w:tabs>
          <w:tab w:val="left" w:pos="851"/>
        </w:tabs>
        <w:spacing w:before="120"/>
        <w:ind w:left="851" w:hanging="851"/>
        <w:jc w:val="both"/>
      </w:pPr>
      <w:r w:rsidRPr="00B63D9B">
        <w:t xml:space="preserve">Передать Заказчику и </w:t>
      </w:r>
      <w:r w:rsidR="00D87510" w:rsidRPr="00B63D9B">
        <w:t>Покупателю</w:t>
      </w:r>
      <w:r w:rsidRPr="00B63D9B">
        <w:t xml:space="preserve">, а также передать </w:t>
      </w:r>
      <w:r w:rsidR="00AC721B" w:rsidRPr="00B63D9B">
        <w:t>Грузополучателю</w:t>
      </w:r>
      <w:r w:rsidRPr="00B63D9B">
        <w:t xml:space="preserve"> совместно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Приложение № 5 к Договору может быть откорректировано по требованию Заказчика и/или </w:t>
      </w:r>
      <w:r w:rsidR="00D87510" w:rsidRPr="00B63D9B">
        <w:t>Покупателя</w:t>
      </w:r>
      <w:r w:rsidRPr="00B63D9B">
        <w:t>.</w:t>
      </w:r>
    </w:p>
    <w:p w:rsidR="00FF1D2F" w:rsidRPr="00B63D9B" w:rsidRDefault="00FF1D2F" w:rsidP="00EE7000">
      <w:pPr>
        <w:numPr>
          <w:ilvl w:val="1"/>
          <w:numId w:val="10"/>
        </w:numPr>
        <w:tabs>
          <w:tab w:val="left" w:pos="851"/>
        </w:tabs>
        <w:spacing w:before="120"/>
        <w:ind w:left="851" w:hanging="851"/>
        <w:jc w:val="both"/>
      </w:pPr>
      <w:r w:rsidRPr="00B63D9B">
        <w:t>Не позднее, чем за 90 (Девяносто) календарных дней до планируемой даты отгрузки Оборудования по каждой позиции Оборудования по Приложению № 1 к Договору (Спецификация оборудования) пред</w:t>
      </w:r>
      <w:r w:rsidR="003671A9" w:rsidRPr="00B63D9B">
        <w:t>о</w:t>
      </w:r>
      <w:r w:rsidRPr="00B63D9B">
        <w:t xml:space="preserve">ставить Заказчику </w:t>
      </w:r>
      <w:r w:rsidR="003671A9" w:rsidRPr="00B63D9B">
        <w:t xml:space="preserve">и Покупателю </w:t>
      </w:r>
      <w:r w:rsidRPr="00B63D9B">
        <w:t xml:space="preserve">Техническую документацию, необходимую </w:t>
      </w:r>
      <w:r w:rsidR="00D87510" w:rsidRPr="00B63D9B">
        <w:t>Покупателю</w:t>
      </w:r>
      <w:r w:rsidRPr="00B63D9B">
        <w:t xml:space="preserve"> в качестве исходных данных для разработки программ проведения работ по монтажу и пуско-наладке Оборудования, включая</w:t>
      </w:r>
      <w:r w:rsidR="003671A9" w:rsidRPr="00B63D9B">
        <w:t xml:space="preserve"> (</w:t>
      </w:r>
      <w:r w:rsidRPr="00B63D9B">
        <w:t>но не ограничиваясь</w:t>
      </w:r>
      <w:r w:rsidR="003671A9" w:rsidRPr="00B63D9B">
        <w:t>)</w:t>
      </w:r>
      <w:r w:rsidRPr="00B63D9B">
        <w:t xml:space="preserve"> следующи</w:t>
      </w:r>
      <w:r w:rsidR="003671A9" w:rsidRPr="00B63D9B">
        <w:t>е</w:t>
      </w:r>
      <w:r w:rsidRPr="00B63D9B">
        <w:t xml:space="preserve"> документ</w:t>
      </w:r>
      <w:r w:rsidR="003671A9" w:rsidRPr="00B63D9B">
        <w:t>ы</w:t>
      </w:r>
      <w:r w:rsidRPr="00B63D9B">
        <w:t>: сборочные чертежи</w:t>
      </w:r>
      <w:r w:rsidR="007B0DC7">
        <w:t xml:space="preserve">, </w:t>
      </w:r>
      <w:r w:rsidRPr="00B63D9B">
        <w:t>руководство по эксплуатации, План качества, таблицы контроля качества основного металла и сварных соединений, проект паспорта. Уточненный перечень требуемой документации Заказчик сообщит Поставщику за 120 (Сто двадцать) календарных дней до планируемой даты отгрузки каждой позиции Оборудования по Приложению № 1 (Спецификация оборудования) к Договору.</w:t>
      </w:r>
    </w:p>
    <w:p w:rsidR="00FF1D2F" w:rsidRPr="00B63D9B" w:rsidRDefault="00FF1D2F" w:rsidP="00EE7000">
      <w:pPr>
        <w:numPr>
          <w:ilvl w:val="1"/>
          <w:numId w:val="10"/>
        </w:numPr>
        <w:tabs>
          <w:tab w:val="left" w:pos="851"/>
        </w:tabs>
        <w:spacing w:before="120"/>
        <w:ind w:left="851" w:hanging="851"/>
        <w:jc w:val="both"/>
      </w:pPr>
      <w:r w:rsidRPr="00B63D9B">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FF1D2F" w:rsidRPr="00B63D9B" w:rsidRDefault="00FF1D2F" w:rsidP="00681851">
      <w:pPr>
        <w:tabs>
          <w:tab w:val="num" w:pos="851"/>
        </w:tabs>
        <w:spacing w:before="120" w:after="120"/>
        <w:ind w:left="851"/>
        <w:jc w:val="both"/>
      </w:pPr>
      <w:r w:rsidRPr="00B63D9B">
        <w:t>Стоимость услуг послегарантийного обслуживания и ремонта поставленного Оборудования не входит в цену Оборудования по Договору. Указанные услуги будут осуществляться Поставщиком по отдельному договору.</w:t>
      </w:r>
    </w:p>
    <w:p w:rsidR="00FF1D2F" w:rsidRPr="00B63D9B" w:rsidRDefault="00FF1D2F" w:rsidP="00EE7000">
      <w:pPr>
        <w:numPr>
          <w:ilvl w:val="1"/>
          <w:numId w:val="10"/>
        </w:numPr>
        <w:tabs>
          <w:tab w:val="left" w:pos="851"/>
        </w:tabs>
        <w:spacing w:before="120"/>
        <w:ind w:left="851" w:hanging="851"/>
        <w:jc w:val="both"/>
      </w:pPr>
      <w:r w:rsidRPr="00B63D9B">
        <w:t xml:space="preserve">Выполнить требования к Обеспечению качества Оборудования в соответствии с Приложением № 6 к Договору. При этом Поставщик обеспечит обязательное наличие в договорах с Субпоставщиками требований к Обеспечению качества в объеме, соответствующем классу безопасности Оборудования, его частей и услуг, </w:t>
      </w:r>
      <w:r w:rsidRPr="00B63D9B">
        <w:lastRenderedPageBreak/>
        <w:t>разработанных на основе требований к Обеспечению качества и безопасности, включенных в Договор.</w:t>
      </w:r>
    </w:p>
    <w:p w:rsidR="00FF1D2F" w:rsidRPr="00B63D9B" w:rsidRDefault="00FF1D2F" w:rsidP="00EE7000">
      <w:pPr>
        <w:numPr>
          <w:ilvl w:val="1"/>
          <w:numId w:val="10"/>
        </w:numPr>
        <w:tabs>
          <w:tab w:val="left" w:pos="851"/>
        </w:tabs>
        <w:spacing w:before="120"/>
        <w:ind w:left="851" w:hanging="851"/>
        <w:jc w:val="both"/>
      </w:pPr>
      <w:r w:rsidRPr="00B63D9B">
        <w:t xml:space="preserve">Нести единоличную ответственность за качество Оборудования перед Заказчиком и </w:t>
      </w:r>
      <w:r w:rsidR="00D87510" w:rsidRPr="00B63D9B">
        <w:t>Покупателем</w:t>
      </w:r>
      <w:r w:rsidRPr="00B63D9B">
        <w:t>.</w:t>
      </w:r>
    </w:p>
    <w:p w:rsidR="00FF1D2F" w:rsidRPr="00B63D9B" w:rsidRDefault="00FF1D2F" w:rsidP="00EE7000">
      <w:pPr>
        <w:numPr>
          <w:ilvl w:val="1"/>
          <w:numId w:val="10"/>
        </w:numPr>
        <w:tabs>
          <w:tab w:val="left" w:pos="851"/>
        </w:tabs>
        <w:spacing w:before="120"/>
        <w:ind w:left="851" w:hanging="851"/>
        <w:jc w:val="both"/>
      </w:pPr>
      <w:r w:rsidRPr="00B63D9B">
        <w:t xml:space="preserve">Изготовить и поставить вместе с Оборудованием комплект </w:t>
      </w:r>
      <w:r w:rsidR="00AA03FC" w:rsidRPr="00B63D9B">
        <w:t xml:space="preserve">специальных </w:t>
      </w:r>
      <w:r w:rsidRPr="00B63D9B">
        <w:t>грузоподъемных приспособлений для погрузки, перегрузки и разгрузки Оборудования, а также специальные приспособления для крепежа, перевозки и хранения (опоры, кильблоки и т.д.) Оборудования.</w:t>
      </w:r>
    </w:p>
    <w:p w:rsidR="00FF1D2F" w:rsidRPr="00B63D9B" w:rsidRDefault="00FF1D2F" w:rsidP="00EE7000">
      <w:pPr>
        <w:numPr>
          <w:ilvl w:val="1"/>
          <w:numId w:val="10"/>
        </w:numPr>
        <w:tabs>
          <w:tab w:val="left" w:pos="851"/>
        </w:tabs>
        <w:spacing w:before="120"/>
        <w:ind w:left="851" w:hanging="851"/>
        <w:jc w:val="both"/>
      </w:pPr>
      <w:r w:rsidRPr="00B63D9B">
        <w:t xml:space="preserve">С учетом требований Приложения № 6 к Договору, в течение 90 (Девяносто) календарных дней от даты заключения Сторонами Договора разработать собственную программу обеспечения качества ПОКАС (И) выполнения работ по Договору и направить ее Заказчику для согласования с </w:t>
      </w:r>
      <w:r w:rsidR="00D87510" w:rsidRPr="00B63D9B">
        <w:t>Покупателем</w:t>
      </w:r>
      <w:r w:rsidRPr="00B63D9B">
        <w:t xml:space="preserve">. </w:t>
      </w:r>
    </w:p>
    <w:p w:rsidR="00FF1D2F" w:rsidRPr="00B63D9B" w:rsidRDefault="00FF1D2F" w:rsidP="00EE7000">
      <w:pPr>
        <w:numPr>
          <w:ilvl w:val="1"/>
          <w:numId w:val="10"/>
        </w:numPr>
        <w:tabs>
          <w:tab w:val="left" w:pos="851"/>
        </w:tabs>
        <w:spacing w:before="120"/>
        <w:ind w:left="851" w:hanging="851"/>
        <w:jc w:val="both"/>
      </w:pPr>
      <w:r w:rsidRPr="00B63D9B">
        <w:t>Не позднее 60 (Шестидесяти) календарных дней от даты заключения Договора разработать Планы качества и предоставить их на согласование в порядке, установленном в Приложении №6 к Договору. Планы качества Субпоставщиков низших уровней предоставляются по мере заключения с ними субподрядных договоров.</w:t>
      </w:r>
    </w:p>
    <w:p w:rsidR="00FF1D2F" w:rsidRPr="00B63D9B" w:rsidRDefault="00FF1D2F" w:rsidP="00EE7000">
      <w:pPr>
        <w:numPr>
          <w:ilvl w:val="1"/>
          <w:numId w:val="10"/>
        </w:numPr>
        <w:tabs>
          <w:tab w:val="left" w:pos="851"/>
        </w:tabs>
        <w:spacing w:before="120"/>
        <w:ind w:left="851" w:hanging="851"/>
        <w:jc w:val="both"/>
      </w:pPr>
      <w:r w:rsidRPr="00B63D9B">
        <w:t xml:space="preserve">Не менее чем за 20 (Двадцать) календарных дней письменно информировать Заказчика о планируемой дате проведения инспекций, связанных с приездом и участием представителей Заказчика (при необходимости), </w:t>
      </w:r>
      <w:r w:rsidR="00D87510" w:rsidRPr="00B63D9B">
        <w:t>Покупателя</w:t>
      </w:r>
      <w:r w:rsidRPr="00B63D9B">
        <w:t xml:space="preserve"> или Уполномоченной организации, а также принять указанных представителей на условиях, приведенных в Приложении № 7 к Договору.</w:t>
      </w:r>
    </w:p>
    <w:p w:rsidR="00FF1D2F" w:rsidRPr="00B63D9B" w:rsidRDefault="00FF1D2F" w:rsidP="00EE7000">
      <w:pPr>
        <w:numPr>
          <w:ilvl w:val="1"/>
          <w:numId w:val="10"/>
        </w:numPr>
        <w:tabs>
          <w:tab w:val="left" w:pos="851"/>
        </w:tabs>
        <w:spacing w:before="120"/>
        <w:ind w:left="851" w:hanging="851"/>
        <w:jc w:val="both"/>
      </w:pPr>
      <w:r w:rsidRPr="00B63D9B">
        <w:t>Ежемесячно, не позднее 25 (Двадцать пятого) числа каждого отчетного месяца для обеспечения контроля за изготовлением Оборудования направлять Заказчику отчет по форме, приведенной в Приложении № 10 к Договору.</w:t>
      </w:r>
    </w:p>
    <w:p w:rsidR="00FF1D2F" w:rsidRPr="00B63D9B" w:rsidRDefault="00FF1D2F" w:rsidP="00681851">
      <w:pPr>
        <w:tabs>
          <w:tab w:val="num" w:pos="851"/>
        </w:tabs>
        <w:spacing w:before="120" w:after="120"/>
        <w:ind w:left="851"/>
        <w:jc w:val="both"/>
      </w:pPr>
      <w:r w:rsidRPr="00B63D9B">
        <w:t>Часть 1 формы отчета «Об исполнении, согласованного в соответствии с п. 4.2. Договора, Графика»:</w:t>
      </w:r>
    </w:p>
    <w:p w:rsidR="00FF1D2F" w:rsidRPr="00B63D9B" w:rsidRDefault="00FF1D2F" w:rsidP="00681851">
      <w:pPr>
        <w:tabs>
          <w:tab w:val="num" w:pos="851"/>
        </w:tabs>
        <w:spacing w:before="120" w:after="120"/>
        <w:ind w:left="851"/>
        <w:jc w:val="both"/>
      </w:pPr>
      <w:r w:rsidRPr="00B63D9B">
        <w:t xml:space="preserve">Поставщик в графике, разработанном в </w:t>
      </w:r>
      <w:r w:rsidRPr="00B63D9B">
        <w:rPr>
          <w:lang w:val="en-US"/>
        </w:rPr>
        <w:t>MS</w:t>
      </w:r>
      <w:r w:rsidRPr="00B63D9B">
        <w:t xml:space="preserve"> </w:t>
      </w:r>
      <w:r w:rsidRPr="00B63D9B">
        <w:rPr>
          <w:lang w:val="en-US"/>
        </w:rPr>
        <w:t>Project</w:t>
      </w:r>
      <w:r w:rsidRPr="00B63D9B">
        <w:t xml:space="preserve"> в соответствии с п. 4.2.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proofErr w:type="spellStart"/>
      <w:r w:rsidRPr="00B63D9B">
        <w:rPr>
          <w:lang w:val="en-US"/>
        </w:rPr>
        <w:t>otchet</w:t>
      </w:r>
      <w:proofErr w:type="spellEnd"/>
      <w:r w:rsidRPr="00B63D9B">
        <w:t>@</w:t>
      </w:r>
      <w:proofErr w:type="spellStart"/>
      <w:r w:rsidRPr="00B63D9B">
        <w:rPr>
          <w:lang w:val="en-US"/>
        </w:rPr>
        <w:t>atomenergoprom</w:t>
      </w:r>
      <w:proofErr w:type="spellEnd"/>
      <w:r w:rsidRPr="00B63D9B">
        <w:t>.</w:t>
      </w:r>
      <w:proofErr w:type="spellStart"/>
      <w:r w:rsidRPr="00B63D9B">
        <w:rPr>
          <w:lang w:val="en-US"/>
        </w:rPr>
        <w:t>ru</w:t>
      </w:r>
      <w:proofErr w:type="spellEnd"/>
      <w:r w:rsidRPr="00B63D9B">
        <w:t xml:space="preserve">) в </w:t>
      </w:r>
      <w:r w:rsidR="00633841" w:rsidRPr="00B63D9B">
        <w:t>формате файла *.</w:t>
      </w:r>
      <w:proofErr w:type="spellStart"/>
      <w:r w:rsidR="00633841" w:rsidRPr="00B63D9B">
        <w:t>mpp</w:t>
      </w:r>
      <w:proofErr w:type="spellEnd"/>
      <w:r w:rsidRPr="00B63D9B">
        <w:t xml:space="preserve">. Файл – 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w:t>
      </w:r>
      <w:r w:rsidR="00773498" w:rsidRPr="00B63D9B">
        <w:t xml:space="preserve">(Пяти) </w:t>
      </w:r>
      <w:r w:rsidRPr="00B63D9B">
        <w:t>рабочих дней с даты согласования Графика.</w:t>
      </w:r>
    </w:p>
    <w:p w:rsidR="00FF1D2F" w:rsidRPr="00B63D9B" w:rsidRDefault="00FF1D2F" w:rsidP="00681851">
      <w:pPr>
        <w:tabs>
          <w:tab w:val="num" w:pos="851"/>
        </w:tabs>
        <w:spacing w:before="120" w:after="120"/>
        <w:ind w:left="851"/>
        <w:jc w:val="both"/>
      </w:pPr>
      <w:r w:rsidRPr="00B63D9B">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FF1D2F" w:rsidRPr="00B63D9B" w:rsidRDefault="00FF1D2F" w:rsidP="00681851">
      <w:pPr>
        <w:tabs>
          <w:tab w:val="num" w:pos="851"/>
        </w:tabs>
        <w:spacing w:before="120" w:after="120"/>
        <w:ind w:left="851"/>
        <w:jc w:val="both"/>
      </w:pPr>
      <w:r w:rsidRPr="00B63D9B">
        <w:t>Не позднее 30 (Тридцати) календарных дней с даты заключения Договора приказом определить ответственного у Поставщика за предоставление Заказчику Графика и ежемесячных отчетов в срок и в полном объеме.</w:t>
      </w:r>
    </w:p>
    <w:p w:rsidR="00FF1D2F" w:rsidRPr="00B63D9B" w:rsidRDefault="00FF1D2F" w:rsidP="00681851">
      <w:pPr>
        <w:tabs>
          <w:tab w:val="num" w:pos="851"/>
        </w:tabs>
        <w:spacing w:before="120" w:after="120"/>
        <w:ind w:left="851"/>
        <w:jc w:val="both"/>
      </w:pPr>
      <w:r w:rsidRPr="00B63D9B">
        <w:t xml:space="preserve">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w:t>
      </w:r>
      <w:r w:rsidRPr="00B63D9B">
        <w:lastRenderedPageBreak/>
        <w:t>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p>
    <w:p w:rsidR="00FF1D2F" w:rsidRPr="00B63D9B" w:rsidRDefault="00FF1D2F" w:rsidP="00EE7000">
      <w:pPr>
        <w:numPr>
          <w:ilvl w:val="1"/>
          <w:numId w:val="10"/>
        </w:numPr>
        <w:tabs>
          <w:tab w:val="left" w:pos="851"/>
        </w:tabs>
        <w:spacing w:before="120"/>
        <w:ind w:left="851" w:hanging="851"/>
        <w:jc w:val="both"/>
      </w:pPr>
      <w:r w:rsidRPr="00B63D9B">
        <w:t>Предоставить Заказчику в течение 3 (Трех)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FF1D2F" w:rsidRPr="00B63D9B" w:rsidRDefault="00FF1D2F" w:rsidP="00EE7000">
      <w:pPr>
        <w:numPr>
          <w:ilvl w:val="1"/>
          <w:numId w:val="10"/>
        </w:numPr>
        <w:tabs>
          <w:tab w:val="left" w:pos="851"/>
        </w:tabs>
        <w:spacing w:before="120"/>
        <w:ind w:left="851" w:hanging="851"/>
        <w:jc w:val="both"/>
      </w:pPr>
      <w:r w:rsidRPr="00B63D9B">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оказание работ и услуг по </w:t>
      </w:r>
      <w:r w:rsidR="00633841" w:rsidRPr="00B63D9B">
        <w:t>конструированию изготовлению</w:t>
      </w:r>
      <w:r w:rsidRPr="00B63D9B">
        <w:t xml:space="preserve">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FF1D2F" w:rsidRPr="00B63D9B" w:rsidRDefault="00FF1D2F" w:rsidP="00EE7000">
      <w:pPr>
        <w:numPr>
          <w:ilvl w:val="1"/>
          <w:numId w:val="10"/>
        </w:numPr>
        <w:tabs>
          <w:tab w:val="left" w:pos="851"/>
        </w:tabs>
        <w:spacing w:before="120"/>
        <w:ind w:left="851" w:hanging="851"/>
        <w:jc w:val="both"/>
      </w:pPr>
      <w:r w:rsidRPr="00B63D9B">
        <w:t>Не менее чем за 20 (Двадцать) календарных дней до осуществления отгрузки Оборудования письменно уведомить Заказчика об ожидаемой Дате отгрузки.</w:t>
      </w:r>
    </w:p>
    <w:p w:rsidR="00FF1D2F" w:rsidRPr="00B63D9B" w:rsidRDefault="00FF1D2F" w:rsidP="00EE7000">
      <w:pPr>
        <w:numPr>
          <w:ilvl w:val="1"/>
          <w:numId w:val="10"/>
        </w:numPr>
        <w:tabs>
          <w:tab w:val="left" w:pos="851"/>
        </w:tabs>
        <w:spacing w:before="120"/>
        <w:ind w:left="851" w:hanging="851"/>
        <w:jc w:val="both"/>
      </w:pPr>
      <w:r w:rsidRPr="00B63D9B">
        <w:t>В течение 60 (Шестидесяти) календарных дней с даты поставки последней единицы Оборудования по Договору официально представить Заказчику подписанную руководителем предприятия Поставщика итоговую калькуляцию цены Оборудования по фактическим затратам с расшифровкой статей затрат по форме, указанной в Приложении №3 к Договору.</w:t>
      </w:r>
    </w:p>
    <w:p w:rsidR="00FF1D2F" w:rsidRPr="00B63D9B" w:rsidRDefault="00FF1D2F" w:rsidP="00EE7000">
      <w:pPr>
        <w:numPr>
          <w:ilvl w:val="1"/>
          <w:numId w:val="10"/>
        </w:numPr>
        <w:tabs>
          <w:tab w:val="left" w:pos="851"/>
        </w:tabs>
        <w:spacing w:before="120"/>
        <w:ind w:left="851" w:hanging="851"/>
        <w:jc w:val="both"/>
      </w:pPr>
      <w:r w:rsidRPr="00B63D9B">
        <w:t xml:space="preserve">При необходимости, разработать проект перевозки негабаритных и тяжеловесных грузовых мест Оборудования до места поставки в адрес Грузополучателя. </w:t>
      </w:r>
    </w:p>
    <w:p w:rsidR="00FF1D2F" w:rsidRPr="00B63D9B" w:rsidRDefault="00FF1D2F" w:rsidP="00EE7000">
      <w:pPr>
        <w:numPr>
          <w:ilvl w:val="1"/>
          <w:numId w:val="10"/>
        </w:numPr>
        <w:tabs>
          <w:tab w:val="left" w:pos="851"/>
        </w:tabs>
        <w:spacing w:before="120"/>
        <w:ind w:left="851" w:hanging="851"/>
        <w:jc w:val="both"/>
      </w:pPr>
      <w:r w:rsidRPr="00B63D9B">
        <w:t xml:space="preserve">До отгрузки Оборудования согласовать с Заказчиком и </w:t>
      </w:r>
      <w:r w:rsidR="00EA745B" w:rsidRPr="00B63D9B">
        <w:t>Покупателем</w:t>
      </w:r>
      <w:r w:rsidRPr="00B63D9B">
        <w:t xml:space="preserve"> порядок перевозки Оборудования. </w:t>
      </w:r>
    </w:p>
    <w:p w:rsidR="00FF1D2F" w:rsidRPr="00B63D9B" w:rsidRDefault="00FF1D2F" w:rsidP="00EE7000">
      <w:pPr>
        <w:numPr>
          <w:ilvl w:val="1"/>
          <w:numId w:val="10"/>
        </w:numPr>
        <w:tabs>
          <w:tab w:val="left" w:pos="851"/>
        </w:tabs>
        <w:spacing w:before="120"/>
        <w:ind w:left="851" w:hanging="851"/>
        <w:jc w:val="both"/>
      </w:pPr>
      <w:r w:rsidRPr="00B63D9B">
        <w:t xml:space="preserve">В соответствии с согласованным порядком перевозки Оборудования, обеспечить перевозку Оборудования от предприятия Поставщика в адрес указанного Заказчиком Грузополучателя в </w:t>
      </w:r>
      <w:r w:rsidR="000E6FAD" w:rsidRPr="00B63D9B">
        <w:t xml:space="preserve">Месте </w:t>
      </w:r>
      <w:r w:rsidRPr="00B63D9B">
        <w:t>поставки, а также страхование Оборудования при его перевозке в том числе обеспечить 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до места поставки,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
    <w:p w:rsidR="00FF1D2F" w:rsidRPr="00B63D9B" w:rsidRDefault="00FF1D2F" w:rsidP="00EE7000">
      <w:pPr>
        <w:numPr>
          <w:ilvl w:val="1"/>
          <w:numId w:val="10"/>
        </w:numPr>
        <w:tabs>
          <w:tab w:val="left" w:pos="851"/>
        </w:tabs>
        <w:spacing w:before="120"/>
        <w:ind w:left="851" w:hanging="851"/>
        <w:jc w:val="both"/>
      </w:pPr>
      <w:r w:rsidRPr="00B63D9B">
        <w:t>В ходе исполнения Договора соблюдать и выполнять требования НП-071-06, РД-ЭО 1.1.2.01.0713-20</w:t>
      </w:r>
      <w:r w:rsidR="0062105E" w:rsidRPr="00B63D9B">
        <w:t>13</w:t>
      </w:r>
      <w:r w:rsidRPr="00B63D9B">
        <w:t xml:space="preserve"> «Положение о контроле качества изготовления оборудования для атомных станций»,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FF1D2F" w:rsidRPr="00B63D9B" w:rsidRDefault="00FF1D2F" w:rsidP="00EE7000">
      <w:pPr>
        <w:numPr>
          <w:ilvl w:val="1"/>
          <w:numId w:val="10"/>
        </w:numPr>
        <w:tabs>
          <w:tab w:val="left" w:pos="851"/>
        </w:tabs>
        <w:spacing w:before="120"/>
        <w:ind w:left="851" w:hanging="851"/>
        <w:jc w:val="both"/>
      </w:pPr>
      <w:r w:rsidRPr="00B63D9B">
        <w:t>Расходовать перечисленные Заказчиком денежные средства в соответствии с целями, определенными Договором.</w:t>
      </w:r>
    </w:p>
    <w:p w:rsidR="00FF1D2F" w:rsidRPr="00B63D9B" w:rsidRDefault="00FF1D2F" w:rsidP="00EE7000">
      <w:pPr>
        <w:numPr>
          <w:ilvl w:val="1"/>
          <w:numId w:val="10"/>
        </w:numPr>
        <w:tabs>
          <w:tab w:val="left" w:pos="851"/>
        </w:tabs>
        <w:spacing w:before="120"/>
        <w:ind w:left="851" w:hanging="851"/>
        <w:jc w:val="both"/>
      </w:pPr>
      <w:r w:rsidRPr="00B63D9B">
        <w:t xml:space="preserve">Уведомлять Заказчика и </w:t>
      </w:r>
      <w:r w:rsidR="00517B17" w:rsidRPr="00B63D9B">
        <w:t>Покупателя</w:t>
      </w:r>
      <w:r w:rsidRPr="00B63D9B">
        <w:t xml:space="preserve">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FF1D2F" w:rsidRPr="00B63D9B" w:rsidRDefault="00FF1D2F" w:rsidP="00EE7000">
      <w:pPr>
        <w:numPr>
          <w:ilvl w:val="1"/>
          <w:numId w:val="10"/>
        </w:numPr>
        <w:tabs>
          <w:tab w:val="left" w:pos="851"/>
        </w:tabs>
        <w:spacing w:before="120"/>
        <w:ind w:left="851" w:hanging="851"/>
        <w:jc w:val="both"/>
      </w:pPr>
      <w:r w:rsidRPr="00B63D9B">
        <w:t>За свой счет и своими силами получать разрешения и согласования, необходимые для доставки Оборудования на Площадку АЭС.</w:t>
      </w:r>
    </w:p>
    <w:p w:rsidR="00FF1D2F" w:rsidRPr="00B63D9B" w:rsidRDefault="00FF1D2F" w:rsidP="00EE7000">
      <w:pPr>
        <w:numPr>
          <w:ilvl w:val="1"/>
          <w:numId w:val="10"/>
        </w:numPr>
        <w:tabs>
          <w:tab w:val="left" w:pos="851"/>
        </w:tabs>
        <w:spacing w:before="120"/>
        <w:ind w:left="851" w:hanging="851"/>
        <w:jc w:val="both"/>
      </w:pPr>
      <w:r w:rsidRPr="00B63D9B">
        <w:lastRenderedPageBreak/>
        <w:t>Компенсировать Заказчику/</w:t>
      </w:r>
      <w:r w:rsidR="00517B17" w:rsidRPr="00B63D9B">
        <w:t>Покупателю</w:t>
      </w:r>
      <w:r w:rsidRPr="00B63D9B">
        <w:t xml:space="preserve"> расходы, связанные с </w:t>
      </w:r>
      <w:proofErr w:type="spellStart"/>
      <w:r w:rsidRPr="00B63D9B">
        <w:t>демонтажом</w:t>
      </w:r>
      <w:proofErr w:type="spellEnd"/>
      <w:r w:rsidRPr="00B63D9B">
        <w:t>, повторным монтажом и пуско-наладочными работами при выявлении недостатков в поставленном Оборудовании.</w:t>
      </w:r>
    </w:p>
    <w:p w:rsidR="00FF1D2F" w:rsidRPr="00B63D9B" w:rsidRDefault="00FF1D2F" w:rsidP="00EE7000">
      <w:pPr>
        <w:numPr>
          <w:ilvl w:val="1"/>
          <w:numId w:val="10"/>
        </w:numPr>
        <w:tabs>
          <w:tab w:val="left" w:pos="851"/>
        </w:tabs>
        <w:spacing w:before="120"/>
        <w:ind w:left="851" w:hanging="851"/>
        <w:jc w:val="both"/>
      </w:pPr>
      <w:r w:rsidRPr="00B63D9B">
        <w:t>По требованию Заказчика в течение 5 (Пяти) рабочих дней предоставить бухга</w:t>
      </w:r>
      <w:r w:rsidR="00517B17" w:rsidRPr="00B63D9B">
        <w:t xml:space="preserve">лтерскую и налоговую отчетность, имеющею отношение к исполнению Договора, </w:t>
      </w:r>
      <w:r w:rsidRPr="00B63D9B">
        <w:t>в любой момент срока действия Договора.</w:t>
      </w:r>
    </w:p>
    <w:p w:rsidR="00F328AC" w:rsidRPr="00B63D9B" w:rsidRDefault="00FF1D2F" w:rsidP="00E64074">
      <w:pPr>
        <w:numPr>
          <w:ilvl w:val="1"/>
          <w:numId w:val="10"/>
        </w:numPr>
        <w:tabs>
          <w:tab w:val="left" w:pos="851"/>
        </w:tabs>
        <w:spacing w:before="120"/>
        <w:ind w:left="851" w:hanging="851"/>
        <w:jc w:val="both"/>
      </w:pPr>
      <w:r w:rsidRPr="00B63D9B">
        <w:t>По требованию Заказчика в течение 5 (Пяти) рабочих дней с даты получения запроса предоставить перечень субпоставщиков, привлеченных к исполнению Договора.</w:t>
      </w:r>
    </w:p>
    <w:p w:rsidR="00CD3F3B" w:rsidRPr="00B63D9B" w:rsidRDefault="00CD3F3B" w:rsidP="00CD3F3B">
      <w:pPr>
        <w:numPr>
          <w:ilvl w:val="1"/>
          <w:numId w:val="10"/>
        </w:numPr>
        <w:tabs>
          <w:tab w:val="left" w:pos="851"/>
        </w:tabs>
        <w:spacing w:before="120"/>
        <w:ind w:left="851" w:hanging="851"/>
        <w:jc w:val="both"/>
      </w:pPr>
      <w:r w:rsidRPr="00B63D9B">
        <w:t>Оборудование, поставляемое в рамках настоящего Договора, предусматривающего условие оплаты после поставки или с условием частичной предоплаты, не считается находящимся в залоге у Поставщика до момента его оплаты.</w:t>
      </w:r>
    </w:p>
    <w:p w:rsidR="00AA51A8" w:rsidRPr="00B63D9B" w:rsidRDefault="00AA51A8" w:rsidP="00F17F0B">
      <w:pPr>
        <w:numPr>
          <w:ilvl w:val="1"/>
          <w:numId w:val="10"/>
        </w:numPr>
        <w:tabs>
          <w:tab w:val="left" w:pos="851"/>
        </w:tabs>
        <w:spacing w:before="120"/>
        <w:ind w:left="851" w:hanging="851"/>
        <w:jc w:val="both"/>
      </w:pPr>
      <w:r w:rsidRPr="00B63D9B">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условие, предусматривающее право Поставщика на передачу Заказчику информации, указанной в настоящем пункте Договора.</w:t>
      </w:r>
    </w:p>
    <w:p w:rsidR="00C70726" w:rsidRPr="00B63D9B" w:rsidRDefault="00C70726" w:rsidP="00C70726">
      <w:pPr>
        <w:numPr>
          <w:ilvl w:val="1"/>
          <w:numId w:val="10"/>
        </w:numPr>
        <w:tabs>
          <w:tab w:val="left" w:pos="851"/>
        </w:tabs>
        <w:spacing w:before="120"/>
        <w:ind w:left="851" w:hanging="851"/>
        <w:jc w:val="both"/>
      </w:pPr>
      <w:r w:rsidRPr="00B63D9B">
        <w:t>В полном объеме, предусмотренном для данного вида услуг, выполнить Шеф-наладку Оборудования. Порядок выполнения и требования к сдаче приемке</w:t>
      </w:r>
      <w:r>
        <w:t xml:space="preserve"> </w:t>
      </w:r>
      <w:r w:rsidRPr="00B63D9B">
        <w:t>Шеф-наладки приведен в Приложении №13 к Договору.</w:t>
      </w:r>
    </w:p>
    <w:p w:rsidR="00C70726" w:rsidRDefault="00C70726" w:rsidP="00C70726">
      <w:pPr>
        <w:spacing w:before="120" w:after="120"/>
        <w:ind w:left="851"/>
        <w:jc w:val="both"/>
      </w:pPr>
      <w:r w:rsidRPr="00B63D9B">
        <w:t xml:space="preserve">Услуги по </w:t>
      </w:r>
      <w:r>
        <w:t xml:space="preserve"> </w:t>
      </w:r>
      <w:r w:rsidRPr="00B63D9B">
        <w:t xml:space="preserve"> Шеф-наладке Оборудования считаются выполненными в момент подписания Поставщиком, Заказчиком и Покупателем акта о выполнении</w:t>
      </w:r>
      <w:r>
        <w:t xml:space="preserve"> </w:t>
      </w:r>
      <w:r w:rsidRPr="00B63D9B">
        <w:t>Шеф-наладки Оборудования.</w:t>
      </w:r>
    </w:p>
    <w:p w:rsidR="00C70726" w:rsidRDefault="00C70726" w:rsidP="00485077">
      <w:pPr>
        <w:numPr>
          <w:ilvl w:val="1"/>
          <w:numId w:val="10"/>
        </w:numPr>
        <w:tabs>
          <w:tab w:val="left" w:pos="851"/>
        </w:tabs>
        <w:spacing w:before="120"/>
        <w:ind w:left="851" w:hanging="851"/>
        <w:jc w:val="both"/>
      </w:pPr>
      <w:r>
        <w:t>Разработать</w:t>
      </w:r>
      <w:r w:rsidR="00872BBA">
        <w:t xml:space="preserve"> программу обучения и провести техническую подготовку</w:t>
      </w:r>
      <w:r>
        <w:t xml:space="preserve"> </w:t>
      </w:r>
      <w:proofErr w:type="gramStart"/>
      <w:r>
        <w:t>персонала  Покупателя</w:t>
      </w:r>
      <w:proofErr w:type="gramEnd"/>
      <w:r>
        <w:t xml:space="preserve"> на площадке </w:t>
      </w:r>
      <w:r w:rsidR="00872BBA">
        <w:t xml:space="preserve">АЭС, включающее обучение работе на Оборудовании с разъяснением особенностей конструкции и управления. </w:t>
      </w:r>
    </w:p>
    <w:p w:rsidR="00C70726" w:rsidRPr="00B63D9B" w:rsidRDefault="00C70726" w:rsidP="00485077">
      <w:pPr>
        <w:spacing w:before="120" w:after="120"/>
        <w:ind w:left="851"/>
        <w:jc w:val="both"/>
      </w:pPr>
    </w:p>
    <w:p w:rsidR="00CD3F3B" w:rsidRPr="00B63D9B" w:rsidRDefault="00CD3F3B" w:rsidP="000434B1">
      <w:pPr>
        <w:pStyle w:val="34"/>
        <w:tabs>
          <w:tab w:val="left" w:pos="851"/>
        </w:tabs>
        <w:spacing w:after="0"/>
        <w:ind w:left="851"/>
        <w:jc w:val="both"/>
      </w:pPr>
    </w:p>
    <w:p w:rsidR="00FF1D2F" w:rsidRPr="00B63D9B" w:rsidRDefault="00FF1D2F" w:rsidP="002A6715">
      <w:pPr>
        <w:pStyle w:val="1"/>
        <w:keepNext w:val="0"/>
        <w:widowControl w:val="0"/>
        <w:numPr>
          <w:ilvl w:val="0"/>
          <w:numId w:val="0"/>
        </w:numPr>
        <w:spacing w:before="120" w:after="120"/>
        <w:jc w:val="center"/>
        <w:rPr>
          <w:b/>
        </w:rPr>
      </w:pPr>
      <w:r w:rsidRPr="00B63D9B">
        <w:rPr>
          <w:b/>
        </w:rPr>
        <w:t>5. Обязательства Заказчика</w:t>
      </w:r>
    </w:p>
    <w:p w:rsidR="00FF1D2F" w:rsidRPr="00B63D9B" w:rsidRDefault="00FF1D2F" w:rsidP="00681851">
      <w:pPr>
        <w:spacing w:before="120" w:after="120"/>
        <w:ind w:left="851"/>
        <w:jc w:val="both"/>
      </w:pPr>
      <w:r w:rsidRPr="00B63D9B">
        <w:t>В соответствии с условиями Договора Заказчик обязуется:</w:t>
      </w:r>
    </w:p>
    <w:p w:rsidR="00FF1D2F" w:rsidRPr="00B63D9B" w:rsidRDefault="00FF1D2F" w:rsidP="00EE7000">
      <w:pPr>
        <w:numPr>
          <w:ilvl w:val="1"/>
          <w:numId w:val="4"/>
        </w:numPr>
        <w:tabs>
          <w:tab w:val="left" w:pos="851"/>
        </w:tabs>
        <w:spacing w:before="120"/>
        <w:ind w:left="851" w:hanging="851"/>
        <w:jc w:val="both"/>
      </w:pPr>
      <w:r w:rsidRPr="00B63D9B">
        <w:t>В течение 20 (Двадцати) календарных дней с даты заключения Договора передать в адрес Поставщика посредством почты и/или электронной почты наименование, реквизиты и контактные данные Г</w:t>
      </w:r>
      <w:r w:rsidR="002D5944" w:rsidRPr="00B63D9B">
        <w:t>рузополучателя, копию ПОКАС (О).</w:t>
      </w:r>
    </w:p>
    <w:p w:rsidR="00FF1D2F" w:rsidRPr="00B63D9B" w:rsidRDefault="00515910" w:rsidP="00EE7000">
      <w:pPr>
        <w:numPr>
          <w:ilvl w:val="1"/>
          <w:numId w:val="4"/>
        </w:numPr>
        <w:tabs>
          <w:tab w:val="left" w:pos="851"/>
        </w:tabs>
        <w:spacing w:before="120"/>
        <w:ind w:left="851" w:hanging="851"/>
        <w:jc w:val="both"/>
      </w:pPr>
      <w:r w:rsidRPr="00B63D9B">
        <w:t>Уведомить Поставщика о назначении Уполномоченной организации для оценки соответствия Оборудования в течение 30 (Тридцати) календарных дней с даты заключения Договора</w:t>
      </w:r>
      <w:r w:rsidR="00FF1D2F" w:rsidRPr="00B63D9B">
        <w:t xml:space="preserve">. </w:t>
      </w:r>
    </w:p>
    <w:p w:rsidR="00FF1D2F" w:rsidRPr="00B63D9B" w:rsidRDefault="00FF1D2F" w:rsidP="00EE7000">
      <w:pPr>
        <w:numPr>
          <w:ilvl w:val="1"/>
          <w:numId w:val="4"/>
        </w:numPr>
        <w:tabs>
          <w:tab w:val="left" w:pos="851"/>
        </w:tabs>
        <w:spacing w:before="120"/>
        <w:ind w:left="851" w:hanging="851"/>
        <w:jc w:val="both"/>
      </w:pPr>
      <w:r w:rsidRPr="00B63D9B">
        <w:t xml:space="preserve">Обеспечить приемку Оборудования Грузополучателем </w:t>
      </w:r>
      <w:r w:rsidR="00EC5101" w:rsidRPr="00B63D9B">
        <w:t xml:space="preserve">и Покупателем </w:t>
      </w:r>
      <w:r w:rsidRPr="00B63D9B">
        <w:t>в установленном Договором порядке и сроки.</w:t>
      </w:r>
    </w:p>
    <w:p w:rsidR="00FF1D2F" w:rsidRPr="00B63D9B" w:rsidRDefault="00FF1D2F" w:rsidP="00EE7000">
      <w:pPr>
        <w:numPr>
          <w:ilvl w:val="1"/>
          <w:numId w:val="4"/>
        </w:numPr>
        <w:tabs>
          <w:tab w:val="left" w:pos="851"/>
        </w:tabs>
        <w:spacing w:before="120"/>
        <w:ind w:left="851" w:hanging="851"/>
        <w:jc w:val="both"/>
      </w:pPr>
      <w:r w:rsidRPr="00B63D9B">
        <w:lastRenderedPageBreak/>
        <w:t xml:space="preserve">Оплатить </w:t>
      </w:r>
      <w:r w:rsidR="00376077" w:rsidRPr="00B63D9B">
        <w:t>цену</w:t>
      </w:r>
      <w:r w:rsidRPr="00B63D9B">
        <w:t xml:space="preserve"> </w:t>
      </w:r>
      <w:r w:rsidR="00CD664B" w:rsidRPr="00B63D9B">
        <w:t>Договора</w:t>
      </w:r>
      <w:r w:rsidR="00FE6EB9" w:rsidRPr="00B63D9B">
        <w:t xml:space="preserve"> </w:t>
      </w:r>
      <w:r w:rsidRPr="00B63D9B">
        <w:t>в порядке, объеме и в сроки, предусмотренные Договором.</w:t>
      </w:r>
    </w:p>
    <w:p w:rsidR="00FF1D2F" w:rsidRPr="00B63D9B" w:rsidRDefault="00FF1D2F" w:rsidP="00EE7000">
      <w:pPr>
        <w:numPr>
          <w:ilvl w:val="1"/>
          <w:numId w:val="4"/>
        </w:numPr>
        <w:tabs>
          <w:tab w:val="left" w:pos="851"/>
        </w:tabs>
        <w:spacing w:before="120"/>
        <w:ind w:left="851" w:hanging="851"/>
        <w:jc w:val="both"/>
      </w:pPr>
      <w:r w:rsidRPr="00B63D9B">
        <w:t xml:space="preserve">Обеспечить условия для проведения и обеспечить участие </w:t>
      </w:r>
      <w:r w:rsidR="00D70B13" w:rsidRPr="00B63D9B">
        <w:t xml:space="preserve">представителей Покупателя </w:t>
      </w:r>
      <w:r w:rsidRPr="00B63D9B">
        <w:t xml:space="preserve">в проведении входного контроля качества </w:t>
      </w:r>
      <w:r w:rsidR="00D70B13" w:rsidRPr="00B63D9B">
        <w:t xml:space="preserve">Оборудования, </w:t>
      </w:r>
      <w:r w:rsidRPr="00B63D9B">
        <w:t>поставляемого на Площадку АЭС. Не позднее, чем за 60 (Шестьдесят) календарных дней до ожидаемой даты проведения входного контроля Заказчик передаст в адрес Поставщика посредством почты и/или электронной почты процедур</w:t>
      </w:r>
      <w:r w:rsidR="00D70B13" w:rsidRPr="00B63D9B">
        <w:t>у</w:t>
      </w:r>
      <w:r w:rsidRPr="00B63D9B">
        <w:t xml:space="preserve"> проведения входного контроля.</w:t>
      </w:r>
    </w:p>
    <w:p w:rsidR="00FF1D2F" w:rsidRPr="00B63D9B" w:rsidRDefault="00FF1D2F" w:rsidP="00EE7000">
      <w:pPr>
        <w:numPr>
          <w:ilvl w:val="1"/>
          <w:numId w:val="4"/>
        </w:numPr>
        <w:tabs>
          <w:tab w:val="left" w:pos="851"/>
        </w:tabs>
        <w:spacing w:before="120"/>
        <w:ind w:left="851" w:hanging="851"/>
        <w:jc w:val="both"/>
      </w:pPr>
      <w:r w:rsidRPr="00B63D9B">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Приложением №1 (Спецификация Оборудования) к Договору.</w:t>
      </w:r>
    </w:p>
    <w:p w:rsidR="007F7B3F" w:rsidRPr="00B63D9B" w:rsidRDefault="007F7B3F" w:rsidP="002A6715">
      <w:pPr>
        <w:pStyle w:val="1"/>
        <w:keepNext w:val="0"/>
        <w:widowControl w:val="0"/>
        <w:numPr>
          <w:ilvl w:val="0"/>
          <w:numId w:val="0"/>
        </w:numPr>
        <w:spacing w:before="120" w:after="120"/>
        <w:jc w:val="center"/>
        <w:rPr>
          <w:b/>
        </w:rPr>
      </w:pPr>
      <w:r w:rsidRPr="00B63D9B">
        <w:rPr>
          <w:b/>
        </w:rPr>
        <w:t>6. Порядок разработки, изготовления, поставки и приемки Оборудования</w:t>
      </w:r>
    </w:p>
    <w:p w:rsidR="007F7B3F" w:rsidRPr="00B63D9B" w:rsidRDefault="0054169D" w:rsidP="0054169D">
      <w:pPr>
        <w:numPr>
          <w:ilvl w:val="1"/>
          <w:numId w:val="12"/>
        </w:numPr>
        <w:tabs>
          <w:tab w:val="left" w:pos="851"/>
        </w:tabs>
        <w:spacing w:before="120"/>
        <w:ind w:left="851" w:hanging="851"/>
        <w:jc w:val="both"/>
      </w:pPr>
      <w:r w:rsidRPr="00B63D9B">
        <w:t>С учетом требований нормативных документов, правил и норм, регламентирующих разработку, изготовление, испытания и приемку Оборудования, Поставщик разработает и согласует ПОКАС (И), изготовит и осуществит поставку Оборудования в соответствии с Технической документацией, требованиями к обеспечению качества, указанными в Приложении № 6 к Договору.</w:t>
      </w:r>
    </w:p>
    <w:p w:rsidR="007F7B3F" w:rsidRPr="00B63D9B" w:rsidRDefault="007F7B3F" w:rsidP="00EE7000">
      <w:pPr>
        <w:numPr>
          <w:ilvl w:val="1"/>
          <w:numId w:val="12"/>
        </w:numPr>
        <w:tabs>
          <w:tab w:val="left" w:pos="851"/>
        </w:tabs>
        <w:spacing w:before="120"/>
        <w:ind w:left="851" w:hanging="851"/>
        <w:jc w:val="both"/>
      </w:pPr>
      <w:r w:rsidRPr="00B63D9B">
        <w:t>Оборудование должно быть новым, неиспользованным ранее, укомплектованным в соответствии с Технической и товаросопроводительной документацией, в соответст</w:t>
      </w:r>
      <w:r w:rsidR="00B60889" w:rsidRPr="00B63D9B">
        <w:t>вии с Приложением №5 к Договору.</w:t>
      </w:r>
    </w:p>
    <w:p w:rsidR="007F7B3F" w:rsidRPr="00B63D9B" w:rsidRDefault="007F7B3F" w:rsidP="00EE7000">
      <w:pPr>
        <w:numPr>
          <w:ilvl w:val="1"/>
          <w:numId w:val="12"/>
        </w:numPr>
        <w:tabs>
          <w:tab w:val="left" w:pos="851"/>
        </w:tabs>
        <w:spacing w:before="120"/>
        <w:ind w:left="851" w:hanging="851"/>
        <w:jc w:val="both"/>
      </w:pPr>
      <w:r w:rsidRPr="00B63D9B">
        <w:t xml:space="preserve">Поставщик обеспечит перевозку Оборудования до </w:t>
      </w:r>
      <w:r w:rsidR="00F36676" w:rsidRPr="00B63D9B">
        <w:t xml:space="preserve">Места </w:t>
      </w:r>
      <w:r w:rsidRPr="00B63D9B">
        <w:t>поставки</w:t>
      </w:r>
      <w:r w:rsidRPr="00B63D9B" w:rsidDel="00DE44B5">
        <w:t xml:space="preserve"> </w:t>
      </w:r>
      <w:r w:rsidRPr="00B63D9B">
        <w:t xml:space="preserve">железнодорожным, автомобильным или водным транспортом по следующим реквизитам: </w:t>
      </w:r>
      <w:r w:rsidR="000A135A" w:rsidRPr="00B63D9B">
        <w:t>Филиал ОАО «Концерн Росэнергоатом» «</w:t>
      </w:r>
      <w:proofErr w:type="spellStart"/>
      <w:r w:rsidR="003A4EEE" w:rsidRPr="00B63D9B">
        <w:rPr>
          <w:color w:val="000000"/>
        </w:rPr>
        <w:t>Нововоронежская</w:t>
      </w:r>
      <w:proofErr w:type="spellEnd"/>
      <w:r w:rsidR="003A4EEE" w:rsidRPr="00B63D9B">
        <w:rPr>
          <w:color w:val="000000"/>
        </w:rPr>
        <w:t xml:space="preserve"> </w:t>
      </w:r>
      <w:r w:rsidR="003A4EEE" w:rsidRPr="00B63D9B">
        <w:t>атомная станция</w:t>
      </w:r>
      <w:r w:rsidR="003A4EEE" w:rsidRPr="00B63D9B">
        <w:rPr>
          <w:color w:val="000000"/>
        </w:rPr>
        <w:t xml:space="preserve">», адрес: </w:t>
      </w:r>
      <w:r w:rsidR="00633841" w:rsidRPr="00B63D9B">
        <w:t>Россия, Воронежская</w:t>
      </w:r>
      <w:r w:rsidR="003A4EEE" w:rsidRPr="00B63D9B">
        <w:t xml:space="preserve"> обл., г. </w:t>
      </w:r>
      <w:proofErr w:type="spellStart"/>
      <w:r w:rsidR="003A4EEE" w:rsidRPr="00B63D9B">
        <w:t>Нововоронеж</w:t>
      </w:r>
      <w:proofErr w:type="spellEnd"/>
      <w:r w:rsidR="00B63D9B" w:rsidRPr="00B63D9B">
        <w:t>.</w:t>
      </w:r>
      <w:r w:rsidR="00D70B13" w:rsidRPr="00B63D9B">
        <w:t xml:space="preserve"> </w:t>
      </w:r>
      <w:r w:rsidRPr="00B63D9B">
        <w:t>Данные реквизиты подлежат дополнительному обязательному уточнению Сторонами не позднее, чем за 60 (Шестьдесят) календарных дней до планируемой даты отгрузок Оборудования и/или его частей.</w:t>
      </w:r>
    </w:p>
    <w:p w:rsidR="007F7B3F" w:rsidRPr="00B63D9B" w:rsidRDefault="007F7B3F" w:rsidP="00EE7000">
      <w:pPr>
        <w:numPr>
          <w:ilvl w:val="1"/>
          <w:numId w:val="12"/>
        </w:numPr>
        <w:tabs>
          <w:tab w:val="left" w:pos="851"/>
        </w:tabs>
        <w:spacing w:before="120"/>
        <w:ind w:left="851" w:hanging="851"/>
        <w:jc w:val="both"/>
      </w:pPr>
      <w:r w:rsidRPr="00B63D9B">
        <w:t>При завершении изготовления Оборудования в соответствии со сроками, указанными в Договоре, Поставщик не позднее, чем за 20 (Двадцать) рабочих дней до окончания изготовления по соответствующим единицам Оборудования согласно Спецификации Оборудования (Приложение № 1 к Договору), сообщит Заказчику</w:t>
      </w:r>
      <w:r w:rsidR="00D70B13" w:rsidRPr="00B63D9B">
        <w:t xml:space="preserve"> и</w:t>
      </w:r>
      <w:r w:rsidR="00A91C5B" w:rsidRPr="00B63D9B">
        <w:t xml:space="preserve"> Покупателю </w:t>
      </w:r>
      <w:r w:rsidRPr="00B63D9B">
        <w:t>посредством факсимильной связи и/или электронной почты нижеследующую информацию:</w:t>
      </w:r>
    </w:p>
    <w:p w:rsidR="007F7B3F" w:rsidRPr="00B63D9B"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B63D9B">
        <w:rPr>
          <w:sz w:val="24"/>
          <w:szCs w:val="24"/>
        </w:rPr>
        <w:t>Ожидаемую Дату отгрузки Оборудования;</w:t>
      </w:r>
    </w:p>
    <w:p w:rsidR="007F7B3F" w:rsidRPr="00B63D9B"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B63D9B">
        <w:rPr>
          <w:sz w:val="24"/>
          <w:szCs w:val="24"/>
        </w:rPr>
        <w:t>Общее количество грузовых мест;</w:t>
      </w:r>
    </w:p>
    <w:p w:rsidR="007F7B3F" w:rsidRPr="00B63D9B"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B63D9B">
        <w:rPr>
          <w:sz w:val="24"/>
          <w:szCs w:val="24"/>
        </w:rPr>
        <w:t>Общий вес брутто/нетто (кг) и объём (м</w:t>
      </w:r>
      <w:r w:rsidRPr="00B63D9B">
        <w:rPr>
          <w:sz w:val="24"/>
          <w:szCs w:val="24"/>
          <w:vertAlign w:val="superscript"/>
        </w:rPr>
        <w:t>3</w:t>
      </w:r>
      <w:r w:rsidRPr="00B63D9B">
        <w:rPr>
          <w:sz w:val="24"/>
          <w:szCs w:val="24"/>
        </w:rPr>
        <w:t>) отгрузки;</w:t>
      </w:r>
    </w:p>
    <w:p w:rsidR="007F7B3F" w:rsidRPr="00B63D9B"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B63D9B">
        <w:rPr>
          <w:sz w:val="24"/>
          <w:szCs w:val="24"/>
        </w:rPr>
        <w:t xml:space="preserve">Наименование Оборудования, номер позиции по Приложению № 1 к Договору; </w:t>
      </w:r>
    </w:p>
    <w:p w:rsidR="007F7B3F" w:rsidRPr="00B63D9B"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B63D9B">
        <w:rPr>
          <w:sz w:val="24"/>
          <w:szCs w:val="24"/>
        </w:rPr>
        <w:t>Вес брутто (кг), объём (м</w:t>
      </w:r>
      <w:r w:rsidRPr="00B63D9B">
        <w:rPr>
          <w:sz w:val="24"/>
          <w:szCs w:val="24"/>
          <w:vertAlign w:val="superscript"/>
        </w:rPr>
        <w:t>3</w:t>
      </w:r>
      <w:r w:rsidRPr="00B63D9B">
        <w:rPr>
          <w:sz w:val="24"/>
          <w:szCs w:val="24"/>
        </w:rPr>
        <w:t>) и габаритные размеры (в сантиметрах) каждого места;</w:t>
      </w:r>
    </w:p>
    <w:p w:rsidR="007F7B3F" w:rsidRPr="00B63D9B"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B63D9B">
        <w:rPr>
          <w:sz w:val="24"/>
          <w:szCs w:val="24"/>
        </w:rPr>
        <w:t xml:space="preserve">Наименование Оборудования, для которого требуется специальная упаковка, меры предосторожности, защиты т.п.; </w:t>
      </w:r>
    </w:p>
    <w:p w:rsidR="007F7B3F" w:rsidRPr="00B63D9B"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B63D9B">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перевозки, выгрузки и хранения на Площадке АЭС (при необходимости); </w:t>
      </w:r>
    </w:p>
    <w:p w:rsidR="007F7B3F" w:rsidRPr="00B63D9B"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B63D9B">
        <w:rPr>
          <w:sz w:val="24"/>
          <w:szCs w:val="24"/>
        </w:rPr>
        <w:t xml:space="preserve">Место отгрузки Оборудования; возможность </w:t>
      </w:r>
      <w:proofErr w:type="spellStart"/>
      <w:r w:rsidRPr="00B63D9B">
        <w:rPr>
          <w:sz w:val="24"/>
          <w:szCs w:val="24"/>
        </w:rPr>
        <w:t>штабелирования</w:t>
      </w:r>
      <w:proofErr w:type="spellEnd"/>
      <w:r w:rsidRPr="00B63D9B">
        <w:rPr>
          <w:sz w:val="24"/>
          <w:szCs w:val="24"/>
        </w:rPr>
        <w:t xml:space="preserve"> Оборудования с указанием предельной нагрузки (кг) на верхнюю крышку ящика при доставке оборудования морским транспортом.</w:t>
      </w:r>
    </w:p>
    <w:p w:rsidR="007F7B3F" w:rsidRPr="00B63D9B" w:rsidRDefault="007F7B3F" w:rsidP="00EE7000">
      <w:pPr>
        <w:numPr>
          <w:ilvl w:val="1"/>
          <w:numId w:val="12"/>
        </w:numPr>
        <w:tabs>
          <w:tab w:val="left" w:pos="851"/>
        </w:tabs>
        <w:spacing w:before="120"/>
        <w:ind w:left="851" w:hanging="851"/>
        <w:jc w:val="both"/>
      </w:pPr>
      <w:r w:rsidRPr="00B63D9B">
        <w:lastRenderedPageBreak/>
        <w:t xml:space="preserve">Заказчик в течение 7 (Семи) календарных дней после получения </w:t>
      </w:r>
      <w:r w:rsidR="007D2285" w:rsidRPr="00B63D9B">
        <w:t>извещения Поставщика по п.6.</w:t>
      </w:r>
      <w:r w:rsidR="00D70B13" w:rsidRPr="00B63D9B">
        <w:t>4</w:t>
      </w:r>
      <w:r w:rsidRPr="00B63D9B">
        <w:t xml:space="preserve"> Договора письменно подтвердит или уточнит Дату отгрузки Оборудования. 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w:t>
      </w:r>
      <w:r w:rsidR="0085399A" w:rsidRPr="00B63D9B">
        <w:t>Д</w:t>
      </w:r>
      <w:r w:rsidRPr="00B63D9B">
        <w:t>аты</w:t>
      </w:r>
      <w:r w:rsidR="0085399A" w:rsidRPr="00B63D9B">
        <w:t xml:space="preserve"> поставки отгружаемого Оборудования</w:t>
      </w:r>
      <w:r w:rsidRPr="00B63D9B">
        <w:t xml:space="preserve">, указанной в </w:t>
      </w:r>
      <w:r w:rsidR="0085399A" w:rsidRPr="00B63D9B">
        <w:t>Приложении № 1 к Договору</w:t>
      </w:r>
      <w:r w:rsidRPr="00B63D9B">
        <w:t>.</w:t>
      </w:r>
    </w:p>
    <w:p w:rsidR="004B0779" w:rsidRPr="00B63D9B" w:rsidRDefault="007F7B3F" w:rsidP="002D6564">
      <w:pPr>
        <w:pStyle w:val="32"/>
        <w:suppressAutoHyphens/>
        <w:ind w:left="851"/>
        <w:jc w:val="both"/>
        <w:rPr>
          <w:sz w:val="24"/>
          <w:szCs w:val="24"/>
        </w:rPr>
      </w:pPr>
      <w:r w:rsidRPr="00B63D9B">
        <w:rPr>
          <w:sz w:val="24"/>
          <w:szCs w:val="24"/>
        </w:rPr>
        <w:t xml:space="preserve">В любом случае, Оборудование не может быть отгружено до момента подписания соответствующего протокола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w:t>
      </w:r>
      <w:r w:rsidR="004B0779" w:rsidRPr="00B63D9B">
        <w:rPr>
          <w:sz w:val="24"/>
          <w:szCs w:val="24"/>
        </w:rPr>
        <w:t xml:space="preserve">предоставления Поставщиком Заказчику заверенной Поставщиком копии страхового полиса на отгружаемое Оборудование, </w:t>
      </w:r>
      <w:r w:rsidRPr="00B63D9B">
        <w:rPr>
          <w:sz w:val="24"/>
          <w:szCs w:val="24"/>
        </w:rPr>
        <w:t>а также без письменного подтверждения отгрузки Заказчиком согласно п.6.</w:t>
      </w:r>
      <w:r w:rsidR="00D70B13" w:rsidRPr="00B63D9B">
        <w:rPr>
          <w:sz w:val="24"/>
          <w:szCs w:val="24"/>
        </w:rPr>
        <w:t>5</w:t>
      </w:r>
      <w:r w:rsidR="00624433" w:rsidRPr="00B63D9B">
        <w:rPr>
          <w:sz w:val="24"/>
          <w:szCs w:val="24"/>
        </w:rPr>
        <w:t xml:space="preserve"> Договора</w:t>
      </w:r>
      <w:r w:rsidRPr="00B63D9B">
        <w:rPr>
          <w:sz w:val="24"/>
          <w:szCs w:val="24"/>
        </w:rPr>
        <w:t>.</w:t>
      </w:r>
    </w:p>
    <w:p w:rsidR="004B0779" w:rsidRPr="00B63D9B" w:rsidRDefault="004B0779" w:rsidP="002D6564">
      <w:pPr>
        <w:pStyle w:val="32"/>
        <w:suppressAutoHyphens/>
        <w:ind w:left="851"/>
        <w:jc w:val="both"/>
        <w:rPr>
          <w:sz w:val="24"/>
          <w:szCs w:val="24"/>
        </w:rPr>
      </w:pPr>
      <w:r w:rsidRPr="00B63D9B">
        <w:rPr>
          <w:sz w:val="24"/>
          <w:szCs w:val="24"/>
        </w:rPr>
        <w:t xml:space="preserve">Страховой полис на отгружаемое Оборудование должен предоставляться Поставщиком Заказчику не позднее 2 (Двух) календарных дней до Даты отгрузки </w:t>
      </w:r>
      <w:r w:rsidR="0085399A" w:rsidRPr="00B63D9B">
        <w:rPr>
          <w:sz w:val="24"/>
          <w:szCs w:val="24"/>
        </w:rPr>
        <w:t>О</w:t>
      </w:r>
      <w:r w:rsidRPr="00B63D9B">
        <w:rPr>
          <w:sz w:val="24"/>
          <w:szCs w:val="24"/>
        </w:rPr>
        <w:t>борудования.</w:t>
      </w:r>
    </w:p>
    <w:p w:rsidR="007F7B3F" w:rsidRPr="00B63D9B" w:rsidRDefault="007F7B3F" w:rsidP="00EE7000">
      <w:pPr>
        <w:numPr>
          <w:ilvl w:val="1"/>
          <w:numId w:val="12"/>
        </w:numPr>
        <w:tabs>
          <w:tab w:val="left" w:pos="851"/>
        </w:tabs>
        <w:spacing w:before="120"/>
        <w:ind w:left="851" w:hanging="851"/>
        <w:jc w:val="both"/>
      </w:pPr>
      <w:r w:rsidRPr="00B63D9B">
        <w:t>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(письменное уведомление Заказчика о приостановке отгрузки в соответствии с п. 6.</w:t>
      </w:r>
      <w:r w:rsidR="00D70B13" w:rsidRPr="00B63D9B">
        <w:t>5</w:t>
      </w:r>
      <w:r w:rsidRPr="00B63D9B">
        <w:t>. Договора) превысит 90 (Девяносто) календарных дней</w:t>
      </w:r>
      <w:r w:rsidR="0085399A" w:rsidRPr="00B63D9B">
        <w:t xml:space="preserve"> против Даты поставки отгружаемого Оборудования, указанной в Приложении № 1 к Договору</w:t>
      </w:r>
      <w:r w:rsidRPr="00B63D9B">
        <w:t>, Стороны проведут сдачу-приемку Оборудования на территории предприятия Поставщика с оформлением акта сдачи-приемки оборудования, после чего Поставщик примет Оборудование на ответственное хранение</w:t>
      </w:r>
      <w:r w:rsidR="00520F23" w:rsidRPr="00B63D9B">
        <w:t xml:space="preserve"> по отдельному договору между Поставщиком и Покупателем</w:t>
      </w:r>
      <w:r w:rsidRPr="00B63D9B">
        <w:t>.</w:t>
      </w:r>
    </w:p>
    <w:p w:rsidR="00520F23" w:rsidRPr="00B63D9B" w:rsidRDefault="00520F23" w:rsidP="00FC309B">
      <w:pPr>
        <w:pStyle w:val="32"/>
        <w:spacing w:before="120"/>
        <w:ind w:left="851"/>
        <w:jc w:val="both"/>
        <w:rPr>
          <w:sz w:val="24"/>
          <w:szCs w:val="24"/>
        </w:rPr>
      </w:pPr>
      <w:r w:rsidRPr="00B63D9B">
        <w:rPr>
          <w:sz w:val="24"/>
          <w:szCs w:val="24"/>
        </w:rPr>
        <w:t xml:space="preserve">В этом случае право собственности на Оборудование переходит от Поставщика к </w:t>
      </w:r>
      <w:r w:rsidR="00EA745B" w:rsidRPr="00B63D9B">
        <w:rPr>
          <w:sz w:val="24"/>
          <w:szCs w:val="24"/>
        </w:rPr>
        <w:t>Покупателю</w:t>
      </w:r>
      <w:r w:rsidRPr="00B63D9B">
        <w:rPr>
          <w:sz w:val="24"/>
          <w:szCs w:val="24"/>
        </w:rPr>
        <w:t xml:space="preserve"> с момента подписания </w:t>
      </w:r>
      <w:r w:rsidR="00C57551" w:rsidRPr="00B63D9B">
        <w:rPr>
          <w:sz w:val="24"/>
          <w:szCs w:val="24"/>
        </w:rPr>
        <w:t xml:space="preserve">Сторонами </w:t>
      </w:r>
      <w:r w:rsidRPr="00B63D9B">
        <w:rPr>
          <w:sz w:val="24"/>
          <w:szCs w:val="24"/>
        </w:rPr>
        <w:t xml:space="preserve">акта сдачи-приемки Оборудования. </w:t>
      </w:r>
    </w:p>
    <w:p w:rsidR="007F7B3F" w:rsidRPr="00B63D9B" w:rsidRDefault="007F7B3F" w:rsidP="00FC309B">
      <w:pPr>
        <w:pStyle w:val="32"/>
        <w:spacing w:before="120"/>
        <w:ind w:left="851"/>
        <w:jc w:val="both"/>
        <w:rPr>
          <w:sz w:val="24"/>
          <w:szCs w:val="24"/>
        </w:rPr>
      </w:pPr>
      <w:r w:rsidRPr="00B63D9B">
        <w:rPr>
          <w:sz w:val="24"/>
          <w:szCs w:val="24"/>
        </w:rPr>
        <w:t>Процедура приемки Оборудования будет соответствовать условиям п. 6.</w:t>
      </w:r>
      <w:r w:rsidR="00274B7D" w:rsidRPr="00B63D9B">
        <w:rPr>
          <w:sz w:val="24"/>
          <w:szCs w:val="24"/>
        </w:rPr>
        <w:t>13</w:t>
      </w:r>
      <w:r w:rsidRPr="00B63D9B">
        <w:rPr>
          <w:sz w:val="24"/>
          <w:szCs w:val="24"/>
        </w:rPr>
        <w:t xml:space="preserve"> Договора, за исключением положений, предполагающих необходимость предварительной доставки Оборудования на Площадку АЭС.</w:t>
      </w:r>
    </w:p>
    <w:p w:rsidR="005147D4" w:rsidRPr="00B63D9B" w:rsidRDefault="005147D4" w:rsidP="00FC309B">
      <w:pPr>
        <w:pStyle w:val="32"/>
        <w:spacing w:before="120"/>
        <w:ind w:left="851"/>
        <w:jc w:val="both"/>
        <w:rPr>
          <w:sz w:val="24"/>
          <w:szCs w:val="24"/>
        </w:rPr>
      </w:pPr>
      <w:r w:rsidRPr="00B63D9B">
        <w:rPr>
          <w:sz w:val="24"/>
          <w:szCs w:val="24"/>
        </w:rPr>
        <w:t>В этом случае товарная накладная подписывается уполномоченным лицом Покупателя не позднее 5 (Пяти) календарных дней с даты подписания акта сдачи-приемки Оборудования.</w:t>
      </w:r>
    </w:p>
    <w:p w:rsidR="007F7B3F" w:rsidRPr="00B63D9B" w:rsidRDefault="007F7B3F" w:rsidP="00FC309B">
      <w:pPr>
        <w:pStyle w:val="32"/>
        <w:spacing w:before="120"/>
        <w:ind w:left="851"/>
        <w:jc w:val="both"/>
        <w:rPr>
          <w:sz w:val="24"/>
          <w:szCs w:val="24"/>
        </w:rPr>
      </w:pPr>
      <w:r w:rsidRPr="00B63D9B">
        <w:rPr>
          <w:sz w:val="24"/>
          <w:szCs w:val="24"/>
        </w:rPr>
        <w:t>Заказчик оплатит поставленное таким образом Оборудование в ср</w:t>
      </w:r>
      <w:r w:rsidR="00520F23" w:rsidRPr="00B63D9B">
        <w:rPr>
          <w:sz w:val="24"/>
          <w:szCs w:val="24"/>
        </w:rPr>
        <w:t>оки и в порядке согласно разделу</w:t>
      </w:r>
      <w:r w:rsidRPr="00B63D9B">
        <w:rPr>
          <w:sz w:val="24"/>
          <w:szCs w:val="24"/>
        </w:rPr>
        <w:t xml:space="preserve"> 8 Договора на основании счета Поставщика, счета-фактуры, товарной накладной (форма ТОРГ-12), заверенной копии подписанного а</w:t>
      </w:r>
      <w:r w:rsidR="00D70B13" w:rsidRPr="00B63D9B">
        <w:rPr>
          <w:sz w:val="24"/>
          <w:szCs w:val="24"/>
        </w:rPr>
        <w:t>кта сдачи</w:t>
      </w:r>
      <w:r w:rsidR="00861B30" w:rsidRPr="00B63D9B">
        <w:rPr>
          <w:sz w:val="24"/>
          <w:szCs w:val="24"/>
        </w:rPr>
        <w:t>-</w:t>
      </w:r>
      <w:r w:rsidR="00D70B13" w:rsidRPr="00B63D9B">
        <w:rPr>
          <w:sz w:val="24"/>
          <w:szCs w:val="24"/>
        </w:rPr>
        <w:t>приемки Оборудования.</w:t>
      </w:r>
    </w:p>
    <w:p w:rsidR="007F7B3F" w:rsidRPr="00B63D9B" w:rsidRDefault="007F7B3F" w:rsidP="00FC309B">
      <w:pPr>
        <w:pStyle w:val="32"/>
        <w:spacing w:before="120"/>
        <w:ind w:left="851"/>
        <w:jc w:val="both"/>
        <w:rPr>
          <w:sz w:val="24"/>
          <w:szCs w:val="24"/>
        </w:rPr>
      </w:pPr>
      <w:r w:rsidRPr="00B63D9B">
        <w:rPr>
          <w:sz w:val="24"/>
          <w:szCs w:val="24"/>
        </w:rPr>
        <w:t xml:space="preserve">После окончания ответственного хранения Поставщик обязан доставить Оборудование на площадку АЭС на условиях Договора. </w:t>
      </w:r>
    </w:p>
    <w:p w:rsidR="007F7B3F" w:rsidRPr="00B63D9B" w:rsidRDefault="007F7B3F" w:rsidP="00EE7000">
      <w:pPr>
        <w:numPr>
          <w:ilvl w:val="1"/>
          <w:numId w:val="12"/>
        </w:numPr>
        <w:tabs>
          <w:tab w:val="left" w:pos="851"/>
        </w:tabs>
        <w:spacing w:before="120"/>
        <w:ind w:left="851" w:hanging="851"/>
        <w:jc w:val="both"/>
      </w:pPr>
      <w:r w:rsidRPr="00B63D9B">
        <w:t>Дата поставки Оборудования, переход рисков и прав собственности.</w:t>
      </w:r>
    </w:p>
    <w:p w:rsidR="007F7B3F" w:rsidRPr="00B63D9B" w:rsidRDefault="00520F23" w:rsidP="00274440">
      <w:pPr>
        <w:pStyle w:val="32"/>
        <w:tabs>
          <w:tab w:val="left" w:pos="851"/>
        </w:tabs>
        <w:spacing w:before="120"/>
        <w:ind w:left="851" w:hanging="851"/>
        <w:jc w:val="both"/>
        <w:rPr>
          <w:sz w:val="24"/>
          <w:szCs w:val="24"/>
        </w:rPr>
      </w:pPr>
      <w:r w:rsidRPr="00B63D9B">
        <w:rPr>
          <w:sz w:val="24"/>
          <w:szCs w:val="24"/>
        </w:rPr>
        <w:t>6.</w:t>
      </w:r>
      <w:r w:rsidR="006A372D" w:rsidRPr="00B63D9B">
        <w:rPr>
          <w:sz w:val="24"/>
          <w:szCs w:val="24"/>
        </w:rPr>
        <w:t>7</w:t>
      </w:r>
      <w:r w:rsidR="007F7B3F" w:rsidRPr="00B63D9B">
        <w:rPr>
          <w:sz w:val="24"/>
          <w:szCs w:val="24"/>
        </w:rPr>
        <w:t>.1.</w:t>
      </w:r>
      <w:r w:rsidR="007F7B3F" w:rsidRPr="00B63D9B">
        <w:rPr>
          <w:sz w:val="24"/>
          <w:szCs w:val="24"/>
        </w:rPr>
        <w:tab/>
        <w:t>Риск случайной гибели или случайного повреждения в отношении каждой единицы Оборудования по Приложению № 1 к Договору (Спецификация Оборудования)</w:t>
      </w:r>
      <w:r w:rsidR="00D74BA3" w:rsidRPr="00B63D9B">
        <w:rPr>
          <w:sz w:val="24"/>
          <w:szCs w:val="24"/>
        </w:rPr>
        <w:t xml:space="preserve"> </w:t>
      </w:r>
      <w:r w:rsidR="007F7B3F" w:rsidRPr="00B63D9B">
        <w:rPr>
          <w:sz w:val="24"/>
          <w:szCs w:val="24"/>
        </w:rPr>
        <w:t xml:space="preserve">переходят от Поставщика к </w:t>
      </w:r>
      <w:r w:rsidRPr="00B63D9B">
        <w:rPr>
          <w:sz w:val="24"/>
          <w:szCs w:val="24"/>
        </w:rPr>
        <w:t>Покупателю</w:t>
      </w:r>
      <w:r w:rsidR="007F7B3F" w:rsidRPr="00B63D9B">
        <w:rPr>
          <w:sz w:val="24"/>
          <w:szCs w:val="24"/>
        </w:rPr>
        <w:t xml:space="preserve"> с даты подписания </w:t>
      </w:r>
      <w:r w:rsidR="00EC5101" w:rsidRPr="00B63D9B">
        <w:rPr>
          <w:sz w:val="24"/>
          <w:szCs w:val="24"/>
        </w:rPr>
        <w:t>Грузополучателем</w:t>
      </w:r>
      <w:r w:rsidRPr="00B63D9B">
        <w:rPr>
          <w:sz w:val="24"/>
          <w:szCs w:val="24"/>
        </w:rPr>
        <w:t xml:space="preserve"> </w:t>
      </w:r>
      <w:r w:rsidR="00D32579" w:rsidRPr="00B63D9B">
        <w:rPr>
          <w:sz w:val="24"/>
          <w:szCs w:val="24"/>
        </w:rPr>
        <w:t xml:space="preserve">Транспортной </w:t>
      </w:r>
      <w:r w:rsidRPr="00B63D9B">
        <w:rPr>
          <w:sz w:val="24"/>
          <w:szCs w:val="24"/>
        </w:rPr>
        <w:t>накладной в Месте поставки</w:t>
      </w:r>
      <w:r w:rsidR="007F7B3F" w:rsidRPr="00B63D9B">
        <w:rPr>
          <w:sz w:val="24"/>
          <w:szCs w:val="24"/>
        </w:rPr>
        <w:t>.</w:t>
      </w:r>
    </w:p>
    <w:p w:rsidR="007F7B3F" w:rsidRPr="00B63D9B" w:rsidRDefault="006A372D" w:rsidP="00274440">
      <w:pPr>
        <w:pStyle w:val="32"/>
        <w:tabs>
          <w:tab w:val="left" w:pos="851"/>
        </w:tabs>
        <w:spacing w:before="120"/>
        <w:ind w:left="851" w:hanging="851"/>
        <w:jc w:val="both"/>
        <w:rPr>
          <w:sz w:val="24"/>
          <w:szCs w:val="24"/>
        </w:rPr>
      </w:pPr>
      <w:r w:rsidRPr="00B63D9B">
        <w:rPr>
          <w:sz w:val="24"/>
          <w:szCs w:val="24"/>
        </w:rPr>
        <w:t>6.7</w:t>
      </w:r>
      <w:r w:rsidR="007F7B3F" w:rsidRPr="00B63D9B">
        <w:rPr>
          <w:sz w:val="24"/>
          <w:szCs w:val="24"/>
        </w:rPr>
        <w:t>.2.</w:t>
      </w:r>
      <w:r w:rsidR="007F7B3F" w:rsidRPr="00B63D9B">
        <w:rPr>
          <w:sz w:val="24"/>
          <w:szCs w:val="24"/>
        </w:rPr>
        <w:tab/>
        <w:t xml:space="preserve">Право собственности на каждую единицу Оборудования по Приложению №1 к Договору (Спецификация Оборудования) переходят от Поставщика к </w:t>
      </w:r>
      <w:r w:rsidR="00520F23" w:rsidRPr="00B63D9B">
        <w:rPr>
          <w:sz w:val="24"/>
          <w:szCs w:val="24"/>
        </w:rPr>
        <w:t>Покупателю</w:t>
      </w:r>
      <w:r w:rsidR="007F7B3F" w:rsidRPr="00B63D9B">
        <w:rPr>
          <w:sz w:val="24"/>
          <w:szCs w:val="24"/>
        </w:rPr>
        <w:t xml:space="preserve"> с даты подписания уполномоченным представителем </w:t>
      </w:r>
      <w:r w:rsidR="00520F23" w:rsidRPr="00B63D9B">
        <w:rPr>
          <w:sz w:val="24"/>
          <w:szCs w:val="24"/>
        </w:rPr>
        <w:t>Покупателя</w:t>
      </w:r>
      <w:r w:rsidR="007F7B3F" w:rsidRPr="00B63D9B">
        <w:rPr>
          <w:sz w:val="24"/>
          <w:szCs w:val="24"/>
        </w:rPr>
        <w:t xml:space="preserve"> товарной накладной ТОРГ-12 в порядке, установленном Договором.</w:t>
      </w:r>
    </w:p>
    <w:p w:rsidR="007F7B3F" w:rsidRPr="00B63D9B" w:rsidRDefault="006A372D" w:rsidP="00274440">
      <w:pPr>
        <w:pStyle w:val="32"/>
        <w:tabs>
          <w:tab w:val="left" w:pos="851"/>
        </w:tabs>
        <w:spacing w:before="120"/>
        <w:ind w:left="851" w:hanging="851"/>
        <w:jc w:val="both"/>
        <w:rPr>
          <w:sz w:val="24"/>
          <w:szCs w:val="24"/>
        </w:rPr>
      </w:pPr>
      <w:r w:rsidRPr="00B63D9B">
        <w:rPr>
          <w:sz w:val="24"/>
          <w:szCs w:val="24"/>
        </w:rPr>
        <w:t>6.7</w:t>
      </w:r>
      <w:r w:rsidR="007F7B3F" w:rsidRPr="00B63D9B">
        <w:rPr>
          <w:sz w:val="24"/>
          <w:szCs w:val="24"/>
        </w:rPr>
        <w:t>.3.</w:t>
      </w:r>
      <w:r w:rsidR="007F7B3F" w:rsidRPr="00B63D9B">
        <w:rPr>
          <w:sz w:val="24"/>
          <w:szCs w:val="24"/>
        </w:rPr>
        <w:tab/>
        <w:t xml:space="preserve">Датой поставки единицы Оборудования по Приложению №1 к Договору является дата </w:t>
      </w:r>
      <w:r w:rsidR="00520F23" w:rsidRPr="00B63D9B">
        <w:rPr>
          <w:sz w:val="24"/>
          <w:szCs w:val="24"/>
        </w:rPr>
        <w:t xml:space="preserve">подписания </w:t>
      </w:r>
      <w:r w:rsidR="00EC5101" w:rsidRPr="00B63D9B">
        <w:rPr>
          <w:sz w:val="24"/>
          <w:szCs w:val="24"/>
        </w:rPr>
        <w:t>Грузополучателем</w:t>
      </w:r>
      <w:r w:rsidR="00520F23" w:rsidRPr="00B63D9B">
        <w:rPr>
          <w:sz w:val="24"/>
          <w:szCs w:val="24"/>
        </w:rPr>
        <w:t xml:space="preserve"> транспортной накладной в Месте поставки</w:t>
      </w:r>
      <w:r w:rsidR="007F7B3F" w:rsidRPr="00B63D9B">
        <w:rPr>
          <w:sz w:val="24"/>
          <w:szCs w:val="24"/>
        </w:rPr>
        <w:t>.</w:t>
      </w:r>
    </w:p>
    <w:p w:rsidR="007F7B3F" w:rsidRPr="00B63D9B" w:rsidRDefault="007F7B3F" w:rsidP="00EE7000">
      <w:pPr>
        <w:numPr>
          <w:ilvl w:val="1"/>
          <w:numId w:val="12"/>
        </w:numPr>
        <w:tabs>
          <w:tab w:val="left" w:pos="851"/>
        </w:tabs>
        <w:spacing w:before="120"/>
        <w:ind w:left="851" w:hanging="851"/>
        <w:jc w:val="both"/>
      </w:pPr>
      <w:r w:rsidRPr="00B63D9B">
        <w:lastRenderedPageBreak/>
        <w:t xml:space="preserve">Принятие Заказчиком и/или </w:t>
      </w:r>
      <w:r w:rsidR="00EA745B" w:rsidRPr="00B63D9B">
        <w:t>Покупателем</w:t>
      </w:r>
      <w:r w:rsidRPr="00B63D9B">
        <w:t xml:space="preserve"> Документации в соответствии с Приложением № 5 к Договору не освобождает Поставщика от ответственности за качество переданной Документации.</w:t>
      </w:r>
    </w:p>
    <w:p w:rsidR="007F7B3F" w:rsidRPr="00B63D9B" w:rsidRDefault="007F7B3F" w:rsidP="00EE7000">
      <w:pPr>
        <w:numPr>
          <w:ilvl w:val="1"/>
          <w:numId w:val="12"/>
        </w:numPr>
        <w:tabs>
          <w:tab w:val="left" w:pos="851"/>
        </w:tabs>
        <w:spacing w:before="120"/>
        <w:ind w:left="851" w:hanging="851"/>
        <w:jc w:val="both"/>
      </w:pPr>
      <w:r w:rsidRPr="00B63D9B">
        <w:t xml:space="preserve">При осуществлении Заказчиком, </w:t>
      </w:r>
      <w:r w:rsidR="00520F23" w:rsidRPr="00B63D9B">
        <w:t>Покупателем</w:t>
      </w:r>
      <w:r w:rsidR="00087034" w:rsidRPr="00B63D9B">
        <w:t xml:space="preserve"> </w:t>
      </w:r>
      <w:r w:rsidRPr="00B63D9B">
        <w:t xml:space="preserve">и Поставщиком согласования документации в процессе исполнения Договора Заказчик, </w:t>
      </w:r>
      <w:r w:rsidR="00520F23" w:rsidRPr="00B63D9B">
        <w:t>Покупатель</w:t>
      </w:r>
      <w:r w:rsidRPr="00B63D9B">
        <w:t xml:space="preserve"> и Поставщик будут руководствоваться следующим порядком согласования:</w:t>
      </w:r>
    </w:p>
    <w:p w:rsidR="007F7B3F" w:rsidRPr="00B63D9B" w:rsidRDefault="00CD664B" w:rsidP="00274440">
      <w:pPr>
        <w:pStyle w:val="32"/>
        <w:tabs>
          <w:tab w:val="left" w:pos="851"/>
        </w:tabs>
        <w:spacing w:before="120"/>
        <w:ind w:left="851" w:hanging="851"/>
        <w:jc w:val="both"/>
        <w:rPr>
          <w:sz w:val="24"/>
          <w:szCs w:val="24"/>
        </w:rPr>
      </w:pPr>
      <w:r w:rsidRPr="00B63D9B">
        <w:rPr>
          <w:sz w:val="24"/>
          <w:szCs w:val="24"/>
        </w:rPr>
        <w:t>6.9</w:t>
      </w:r>
      <w:r w:rsidR="007F7B3F" w:rsidRPr="00B63D9B">
        <w:rPr>
          <w:sz w:val="24"/>
          <w:szCs w:val="24"/>
        </w:rPr>
        <w:t>.1.</w:t>
      </w:r>
      <w:r w:rsidR="007F7B3F" w:rsidRPr="00B63D9B">
        <w:rPr>
          <w:sz w:val="24"/>
          <w:szCs w:val="24"/>
        </w:rPr>
        <w:tab/>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7F7B3F" w:rsidRPr="00B63D9B" w:rsidRDefault="007F7B3F" w:rsidP="00274440">
      <w:pPr>
        <w:pStyle w:val="32"/>
        <w:tabs>
          <w:tab w:val="left" w:pos="851"/>
        </w:tabs>
        <w:spacing w:before="120"/>
        <w:ind w:left="851" w:hanging="851"/>
        <w:jc w:val="both"/>
        <w:rPr>
          <w:sz w:val="24"/>
          <w:szCs w:val="24"/>
        </w:rPr>
      </w:pPr>
      <w:r w:rsidRPr="00B63D9B">
        <w:rPr>
          <w:sz w:val="24"/>
          <w:szCs w:val="24"/>
        </w:rPr>
        <w:t>6.</w:t>
      </w:r>
      <w:r w:rsidR="00CD664B" w:rsidRPr="00B63D9B">
        <w:rPr>
          <w:sz w:val="24"/>
          <w:szCs w:val="24"/>
        </w:rPr>
        <w:t>9</w:t>
      </w:r>
      <w:r w:rsidRPr="00B63D9B">
        <w:rPr>
          <w:sz w:val="24"/>
          <w:szCs w:val="24"/>
        </w:rPr>
        <w:t>.2.</w:t>
      </w:r>
      <w:r w:rsidRPr="00B63D9B">
        <w:rPr>
          <w:sz w:val="24"/>
          <w:szCs w:val="24"/>
        </w:rPr>
        <w:tab/>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r w:rsidR="00520F23" w:rsidRPr="00B63D9B">
        <w:rPr>
          <w:sz w:val="24"/>
          <w:szCs w:val="24"/>
        </w:rPr>
        <w:t>Покупателем</w:t>
      </w:r>
      <w:r w:rsidR="00D70B13" w:rsidRPr="00B63D9B">
        <w:rPr>
          <w:sz w:val="24"/>
          <w:szCs w:val="24"/>
        </w:rPr>
        <w:t xml:space="preserve"> и </w:t>
      </w:r>
      <w:r w:rsidRPr="00B63D9B">
        <w:rPr>
          <w:sz w:val="24"/>
          <w:szCs w:val="24"/>
        </w:rPr>
        <w:t>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7F7B3F" w:rsidRPr="00B63D9B" w:rsidRDefault="007F7B3F" w:rsidP="00274440">
      <w:pPr>
        <w:pStyle w:val="32"/>
        <w:tabs>
          <w:tab w:val="left" w:pos="851"/>
        </w:tabs>
        <w:spacing w:before="120"/>
        <w:ind w:left="851" w:hanging="851"/>
        <w:jc w:val="both"/>
        <w:rPr>
          <w:sz w:val="24"/>
          <w:szCs w:val="24"/>
        </w:rPr>
      </w:pPr>
      <w:r w:rsidRPr="00B63D9B">
        <w:rPr>
          <w:sz w:val="24"/>
          <w:szCs w:val="24"/>
        </w:rPr>
        <w:t>6.</w:t>
      </w:r>
      <w:r w:rsidR="00CD664B" w:rsidRPr="00B63D9B">
        <w:rPr>
          <w:sz w:val="24"/>
          <w:szCs w:val="24"/>
        </w:rPr>
        <w:t>9</w:t>
      </w:r>
      <w:r w:rsidRPr="00B63D9B">
        <w:rPr>
          <w:sz w:val="24"/>
          <w:szCs w:val="24"/>
        </w:rPr>
        <w:t>.3.</w:t>
      </w:r>
      <w:r w:rsidRPr="00B63D9B">
        <w:rPr>
          <w:sz w:val="24"/>
          <w:szCs w:val="24"/>
        </w:rPr>
        <w:tab/>
        <w:t>Датой получения документов адресатом является дата регистрации входящего документа канцелярией адресата.</w:t>
      </w:r>
    </w:p>
    <w:p w:rsidR="007F7B3F" w:rsidRPr="00B63D9B" w:rsidRDefault="00CD664B" w:rsidP="00274440">
      <w:pPr>
        <w:pStyle w:val="32"/>
        <w:tabs>
          <w:tab w:val="left" w:pos="851"/>
        </w:tabs>
        <w:spacing w:before="120"/>
        <w:ind w:left="851" w:hanging="851"/>
        <w:jc w:val="both"/>
        <w:rPr>
          <w:sz w:val="24"/>
          <w:szCs w:val="24"/>
        </w:rPr>
      </w:pPr>
      <w:r w:rsidRPr="00B63D9B">
        <w:rPr>
          <w:sz w:val="24"/>
          <w:szCs w:val="24"/>
        </w:rPr>
        <w:t>6.9</w:t>
      </w:r>
      <w:r w:rsidR="007F7B3F" w:rsidRPr="00B63D9B">
        <w:rPr>
          <w:sz w:val="24"/>
          <w:szCs w:val="24"/>
        </w:rPr>
        <w:t>.4.</w:t>
      </w:r>
      <w:r w:rsidR="007F7B3F" w:rsidRPr="00B63D9B">
        <w:rPr>
          <w:sz w:val="24"/>
          <w:szCs w:val="24"/>
        </w:rPr>
        <w:tab/>
        <w:t>В случае если Поставщик докажет, что нарушение сроков согласования документации произошло не по его вине, сроки поставки могут быть передвинуты на срок соразмерный задержке согласования путем заключения дополнительного соглашения к Договору. В иных случаях Заказчик вправе предъявить Поставщику требование об уплате неустойки в соответствии с п. 10.2. Договора.</w:t>
      </w:r>
    </w:p>
    <w:p w:rsidR="00CD664B" w:rsidRPr="00B63D9B" w:rsidRDefault="00CD664B" w:rsidP="00CD664B">
      <w:pPr>
        <w:numPr>
          <w:ilvl w:val="1"/>
          <w:numId w:val="12"/>
        </w:numPr>
        <w:tabs>
          <w:tab w:val="left" w:pos="851"/>
        </w:tabs>
        <w:spacing w:before="120"/>
        <w:ind w:left="851" w:hanging="851"/>
        <w:jc w:val="both"/>
        <w:rPr>
          <w:iCs/>
        </w:rPr>
      </w:pPr>
      <w:r w:rsidRPr="00B63D9B">
        <w:rPr>
          <w:iCs/>
        </w:rPr>
        <w:t>Поставщик обеспечивает предоставление Грузополучателю вместе с Оборудованием и направление Грузополучателю и Заказчику (в копиях) не позднее дня отгрузки следующие документы:</w:t>
      </w:r>
    </w:p>
    <w:p w:rsidR="00CD664B" w:rsidRPr="00B63D9B" w:rsidRDefault="00244E0F" w:rsidP="00CD664B">
      <w:pPr>
        <w:numPr>
          <w:ilvl w:val="0"/>
          <w:numId w:val="38"/>
        </w:numPr>
        <w:tabs>
          <w:tab w:val="left" w:pos="1418"/>
        </w:tabs>
        <w:ind w:left="1418" w:hanging="567"/>
        <w:rPr>
          <w:iCs/>
        </w:rPr>
      </w:pPr>
      <w:r w:rsidRPr="00B63D9B">
        <w:t xml:space="preserve">Товарную </w:t>
      </w:r>
      <w:r w:rsidR="00CD664B" w:rsidRPr="00B63D9B">
        <w:t>накладную (ТОРГ – 12);</w:t>
      </w:r>
    </w:p>
    <w:p w:rsidR="00CE5E81" w:rsidRPr="00B63D9B" w:rsidRDefault="00CE5E81" w:rsidP="00CD664B">
      <w:pPr>
        <w:numPr>
          <w:ilvl w:val="0"/>
          <w:numId w:val="38"/>
        </w:numPr>
        <w:tabs>
          <w:tab w:val="left" w:pos="1418"/>
        </w:tabs>
        <w:ind w:left="1418" w:hanging="567"/>
        <w:rPr>
          <w:rStyle w:val="af7"/>
          <w:i w:val="0"/>
        </w:rPr>
      </w:pPr>
      <w:r w:rsidRPr="00B63D9B">
        <w:t>Транспортную накладную;</w:t>
      </w:r>
    </w:p>
    <w:p w:rsidR="00244E0F" w:rsidRPr="00B63D9B" w:rsidRDefault="00244E0F" w:rsidP="00D07DE7">
      <w:pPr>
        <w:tabs>
          <w:tab w:val="left" w:pos="1418"/>
        </w:tabs>
        <w:ind w:left="851"/>
        <w:jc w:val="both"/>
      </w:pPr>
      <w:r w:rsidRPr="00B63D9B">
        <w:rPr>
          <w:iCs/>
        </w:rPr>
        <w:t>Копия счета-фактуры, оформленного в соответствии с требованиями законодательства Российской Федерации, направляется Заказчику не позднее дня отгрузки Оборудования, оригинал счета-фактуры передается Заказчику не позднее 5 (Пяти) календарных дней с даты отгрузки Оборудования.</w:t>
      </w:r>
    </w:p>
    <w:p w:rsidR="00427C58" w:rsidRPr="00B63D9B" w:rsidRDefault="00427C58" w:rsidP="00427C58">
      <w:pPr>
        <w:numPr>
          <w:ilvl w:val="1"/>
          <w:numId w:val="12"/>
        </w:numPr>
        <w:tabs>
          <w:tab w:val="left" w:pos="851"/>
        </w:tabs>
        <w:spacing w:before="120"/>
        <w:ind w:left="851" w:hanging="851"/>
        <w:jc w:val="both"/>
      </w:pPr>
      <w:r w:rsidRPr="00B63D9B">
        <w:rPr>
          <w:iCs/>
        </w:rPr>
        <w:t>В эксплуатационных документах на Оборудование, содержащее драгоценные металлы, Поставщик обязан указывать наличие драгоценных металлов согласно требований ГОСТ 2.608-78* «Порядок записи сведений о драгоценных материалах в эксплуатационных документах». При отсутствии в Оборудовании драгоценных металлов, Поставщик обязан в эксплуатационных документах на Оборудование сделать запись об отсутствии драгоценных металлов.</w:t>
      </w:r>
    </w:p>
    <w:p w:rsidR="00F36676" w:rsidRPr="00B63D9B" w:rsidRDefault="00F36676" w:rsidP="00EE7000">
      <w:pPr>
        <w:numPr>
          <w:ilvl w:val="1"/>
          <w:numId w:val="12"/>
        </w:numPr>
        <w:tabs>
          <w:tab w:val="left" w:pos="851"/>
        </w:tabs>
        <w:spacing w:before="120"/>
        <w:ind w:left="851" w:hanging="851"/>
        <w:jc w:val="both"/>
      </w:pPr>
      <w:r w:rsidRPr="00B63D9B">
        <w:t xml:space="preserve">Выгрузка Оборудования с транспортного средства в месте поставки будет осуществляться </w:t>
      </w:r>
      <w:r w:rsidR="003C0C0B" w:rsidRPr="00B63D9B">
        <w:t>Грузополучателем</w:t>
      </w:r>
      <w:r w:rsidRPr="00B63D9B">
        <w:t xml:space="preserve"> с использованием имеющихся у него стандартных или (при необходимости) специальных приспособлений, разработанных и поставленных Поставщиком в соответствии с пунктом 4.1</w:t>
      </w:r>
      <w:r w:rsidR="00987C69" w:rsidRPr="00B63D9B">
        <w:t>5</w:t>
      </w:r>
      <w:r w:rsidRPr="00B63D9B">
        <w:t xml:space="preserve"> Договора.</w:t>
      </w:r>
    </w:p>
    <w:p w:rsidR="007F7B3F" w:rsidRPr="00B63D9B" w:rsidRDefault="007F7B3F" w:rsidP="00EE7000">
      <w:pPr>
        <w:numPr>
          <w:ilvl w:val="1"/>
          <w:numId w:val="12"/>
        </w:numPr>
        <w:tabs>
          <w:tab w:val="left" w:pos="851"/>
        </w:tabs>
        <w:spacing w:before="120"/>
        <w:ind w:left="851" w:hanging="851"/>
        <w:jc w:val="both"/>
      </w:pPr>
      <w:r w:rsidRPr="00B63D9B">
        <w:t>Порядок приемки поставленного Оборудования:</w:t>
      </w:r>
    </w:p>
    <w:p w:rsidR="007F7B3F" w:rsidRPr="00B63D9B" w:rsidRDefault="007F7B3F" w:rsidP="00EE7000">
      <w:pPr>
        <w:numPr>
          <w:ilvl w:val="2"/>
          <w:numId w:val="12"/>
        </w:numPr>
        <w:tabs>
          <w:tab w:val="left" w:pos="851"/>
        </w:tabs>
        <w:spacing w:before="120"/>
        <w:ind w:left="851" w:hanging="851"/>
        <w:jc w:val="both"/>
      </w:pPr>
      <w:r w:rsidRPr="00B63D9B">
        <w:t xml:space="preserve">В течение 3 (Трех) рабочих дней от Даты отгрузки Оборудования Поставщик письмом в произвольной </w:t>
      </w:r>
      <w:r w:rsidR="00520F23" w:rsidRPr="00B63D9B">
        <w:t>форме</w:t>
      </w:r>
      <w:r w:rsidRPr="00B63D9B">
        <w:t xml:space="preserve"> сообщит Заказчику номер транспортной накладной, номер транспортного средства (вагон/автомашина/судно), Дату отгрузки, наименование и </w:t>
      </w:r>
      <w:r w:rsidRPr="00B63D9B">
        <w:lastRenderedPageBreak/>
        <w:t>номенклатуру отгруженного Оборудования, номер позиции по Договору, количество мест, вес брутто/нетто (кг), габаритные размеры (в сантиметрах) и объем (м³), а также направит Заказчику отгрузочные спецификации.</w:t>
      </w:r>
    </w:p>
    <w:p w:rsidR="007F7B3F" w:rsidRPr="00B63D9B" w:rsidRDefault="007F7B3F" w:rsidP="00EE7000">
      <w:pPr>
        <w:numPr>
          <w:ilvl w:val="2"/>
          <w:numId w:val="12"/>
        </w:numPr>
        <w:tabs>
          <w:tab w:val="left" w:pos="851"/>
        </w:tabs>
        <w:spacing w:before="120"/>
        <w:ind w:left="851" w:hanging="851"/>
        <w:jc w:val="both"/>
      </w:pPr>
      <w:r w:rsidRPr="00B63D9B">
        <w:t>В день прибытия Оборудования на Площадку АЭС:</w:t>
      </w:r>
    </w:p>
    <w:p w:rsidR="007F7B3F" w:rsidRPr="00B63D9B" w:rsidRDefault="00274440" w:rsidP="00EE7000">
      <w:pPr>
        <w:pStyle w:val="32"/>
        <w:numPr>
          <w:ilvl w:val="4"/>
          <w:numId w:val="5"/>
        </w:numPr>
        <w:tabs>
          <w:tab w:val="clear" w:pos="907"/>
          <w:tab w:val="left" w:pos="1418"/>
        </w:tabs>
        <w:suppressAutoHyphens/>
        <w:spacing w:before="120"/>
        <w:ind w:left="1418" w:hanging="567"/>
        <w:jc w:val="both"/>
        <w:rPr>
          <w:sz w:val="24"/>
          <w:szCs w:val="24"/>
        </w:rPr>
      </w:pPr>
      <w:r w:rsidRPr="00B63D9B">
        <w:rPr>
          <w:sz w:val="24"/>
          <w:szCs w:val="24"/>
        </w:rPr>
        <w:t xml:space="preserve">Производится </w:t>
      </w:r>
      <w:r w:rsidR="007F7B3F" w:rsidRPr="00B63D9B">
        <w:rPr>
          <w:sz w:val="24"/>
          <w:szCs w:val="24"/>
        </w:rPr>
        <w:t>выгрузка Оборудования с транспортного средства в соответствии с условиями настоящего Договора,</w:t>
      </w:r>
    </w:p>
    <w:p w:rsidR="007F7B3F" w:rsidRPr="00B63D9B" w:rsidRDefault="00EC5101" w:rsidP="00EE7000">
      <w:pPr>
        <w:pStyle w:val="32"/>
        <w:numPr>
          <w:ilvl w:val="4"/>
          <w:numId w:val="5"/>
        </w:numPr>
        <w:tabs>
          <w:tab w:val="clear" w:pos="907"/>
          <w:tab w:val="left" w:pos="1418"/>
        </w:tabs>
        <w:suppressAutoHyphens/>
        <w:spacing w:before="120"/>
        <w:ind w:left="1418" w:hanging="567"/>
        <w:jc w:val="both"/>
        <w:rPr>
          <w:sz w:val="24"/>
          <w:szCs w:val="24"/>
        </w:rPr>
      </w:pPr>
      <w:r w:rsidRPr="00B63D9B">
        <w:rPr>
          <w:sz w:val="24"/>
          <w:szCs w:val="24"/>
        </w:rPr>
        <w:t>Грузополучателем</w:t>
      </w:r>
      <w:r w:rsidR="007F7B3F" w:rsidRPr="00B63D9B">
        <w:rPr>
          <w:sz w:val="24"/>
          <w:szCs w:val="24"/>
        </w:rPr>
        <w:t xml:space="preserve"> подписывается транспортная накладная.</w:t>
      </w:r>
    </w:p>
    <w:p w:rsidR="007F7B3F" w:rsidRPr="00B63D9B"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B63D9B">
        <w:rPr>
          <w:sz w:val="24"/>
          <w:szCs w:val="24"/>
        </w:rPr>
        <w:t xml:space="preserve">Доставленное перевозчиком Оборудование принимается на ответственное хранение </w:t>
      </w:r>
      <w:r w:rsidR="00EC5101" w:rsidRPr="00B63D9B">
        <w:rPr>
          <w:sz w:val="24"/>
          <w:szCs w:val="24"/>
        </w:rPr>
        <w:t>Грузополучателем</w:t>
      </w:r>
      <w:r w:rsidRPr="00B63D9B">
        <w:rPr>
          <w:sz w:val="24"/>
          <w:szCs w:val="24"/>
        </w:rPr>
        <w:t xml:space="preserve"> с момента подписания транспортной накладной.</w:t>
      </w:r>
    </w:p>
    <w:p w:rsidR="007F7B3F" w:rsidRPr="00B63D9B"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B63D9B">
        <w:rPr>
          <w:sz w:val="24"/>
          <w:szCs w:val="24"/>
        </w:rPr>
        <w:t xml:space="preserve">Оборудование проходит процедуру приемки по упаковке и количеству прибывших грузовых мест ответственным лицом </w:t>
      </w:r>
      <w:r w:rsidR="00EC5101" w:rsidRPr="00B63D9B">
        <w:rPr>
          <w:sz w:val="24"/>
          <w:szCs w:val="24"/>
        </w:rPr>
        <w:t>Грузополучателя</w:t>
      </w:r>
      <w:r w:rsidRPr="00B63D9B">
        <w:rPr>
          <w:sz w:val="24"/>
          <w:szCs w:val="24"/>
        </w:rPr>
        <w:t>, который проверяет:</w:t>
      </w:r>
    </w:p>
    <w:tbl>
      <w:tblPr>
        <w:tblW w:w="0" w:type="auto"/>
        <w:tblLayout w:type="fixed"/>
        <w:tblLook w:val="0000" w:firstRow="0" w:lastRow="0" w:firstColumn="0" w:lastColumn="0" w:noHBand="0" w:noVBand="0"/>
      </w:tblPr>
      <w:tblGrid>
        <w:gridCol w:w="499"/>
        <w:gridCol w:w="9498"/>
      </w:tblGrid>
      <w:tr w:rsidR="007F7B3F" w:rsidRPr="00B63D9B" w:rsidTr="008C6D49">
        <w:trPr>
          <w:trHeight w:val="457"/>
        </w:trPr>
        <w:tc>
          <w:tcPr>
            <w:tcW w:w="499" w:type="dxa"/>
          </w:tcPr>
          <w:p w:rsidR="007F7B3F" w:rsidRPr="00B63D9B" w:rsidRDefault="007F7B3F" w:rsidP="00274440">
            <w:pPr>
              <w:pStyle w:val="BodyTextIndent21"/>
              <w:tabs>
                <w:tab w:val="left" w:pos="1440"/>
              </w:tabs>
              <w:snapToGrid w:val="0"/>
              <w:ind w:left="720" w:hanging="720"/>
              <w:jc w:val="right"/>
              <w:rPr>
                <w:szCs w:val="24"/>
              </w:rPr>
            </w:pPr>
          </w:p>
        </w:tc>
        <w:tc>
          <w:tcPr>
            <w:tcW w:w="9498" w:type="dxa"/>
          </w:tcPr>
          <w:p w:rsidR="007F7B3F" w:rsidRPr="00B63D9B" w:rsidRDefault="007F7B3F" w:rsidP="00274440">
            <w:pPr>
              <w:pStyle w:val="BodyTextIndent21"/>
              <w:tabs>
                <w:tab w:val="left" w:pos="1440"/>
              </w:tabs>
              <w:snapToGrid w:val="0"/>
              <w:ind w:left="919" w:firstLine="0"/>
              <w:rPr>
                <w:szCs w:val="24"/>
              </w:rPr>
            </w:pPr>
            <w:r w:rsidRPr="00B63D9B">
              <w:rPr>
                <w:szCs w:val="24"/>
              </w:rPr>
              <w:t>А) соответствие сопроводительных документов установленным требованиям, количеству и маркировке грузовых мест;</w:t>
            </w:r>
          </w:p>
        </w:tc>
      </w:tr>
      <w:tr w:rsidR="007F7B3F" w:rsidRPr="00B63D9B" w:rsidTr="008C6D49">
        <w:trPr>
          <w:trHeight w:val="362"/>
        </w:trPr>
        <w:tc>
          <w:tcPr>
            <w:tcW w:w="499" w:type="dxa"/>
          </w:tcPr>
          <w:p w:rsidR="007F7B3F" w:rsidRPr="00B63D9B" w:rsidRDefault="007F7B3F" w:rsidP="00274440">
            <w:pPr>
              <w:pStyle w:val="BodyTextIndent21"/>
              <w:tabs>
                <w:tab w:val="left" w:pos="1440"/>
              </w:tabs>
              <w:snapToGrid w:val="0"/>
              <w:ind w:left="720" w:hanging="720"/>
              <w:jc w:val="right"/>
              <w:rPr>
                <w:szCs w:val="24"/>
              </w:rPr>
            </w:pPr>
          </w:p>
        </w:tc>
        <w:tc>
          <w:tcPr>
            <w:tcW w:w="9498" w:type="dxa"/>
          </w:tcPr>
          <w:p w:rsidR="007F7B3F" w:rsidRPr="00B63D9B" w:rsidRDefault="007F7B3F" w:rsidP="00274440">
            <w:pPr>
              <w:pStyle w:val="BodyTextIndent21"/>
              <w:tabs>
                <w:tab w:val="left" w:pos="1440"/>
              </w:tabs>
              <w:snapToGrid w:val="0"/>
              <w:ind w:left="919" w:firstLine="0"/>
              <w:rPr>
                <w:szCs w:val="24"/>
              </w:rPr>
            </w:pPr>
            <w:r w:rsidRPr="00B63D9B">
              <w:rPr>
                <w:szCs w:val="24"/>
              </w:rPr>
              <w:t>Б) целостность тары (упаковки).</w:t>
            </w:r>
          </w:p>
        </w:tc>
      </w:tr>
    </w:tbl>
    <w:p w:rsidR="007F7B3F" w:rsidRPr="00B63D9B" w:rsidRDefault="007F7B3F" w:rsidP="00274440">
      <w:pPr>
        <w:pStyle w:val="32"/>
        <w:spacing w:before="120"/>
        <w:ind w:left="851"/>
        <w:jc w:val="both"/>
        <w:rPr>
          <w:sz w:val="24"/>
          <w:szCs w:val="24"/>
        </w:rPr>
      </w:pPr>
      <w:r w:rsidRPr="00B63D9B">
        <w:rPr>
          <w:sz w:val="24"/>
          <w:szCs w:val="24"/>
        </w:rPr>
        <w:t xml:space="preserve">При получении Оборудования от </w:t>
      </w:r>
      <w:r w:rsidR="00520F23" w:rsidRPr="00B63D9B">
        <w:rPr>
          <w:sz w:val="24"/>
          <w:szCs w:val="24"/>
        </w:rPr>
        <w:t>перевозчика</w:t>
      </w:r>
      <w:r w:rsidRPr="00B63D9B">
        <w:rPr>
          <w:sz w:val="24"/>
          <w:szCs w:val="24"/>
        </w:rPr>
        <w:t xml:space="preserve">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w:t>
      </w:r>
      <w:r w:rsidR="00EC5101" w:rsidRPr="00B63D9B">
        <w:rPr>
          <w:sz w:val="24"/>
          <w:szCs w:val="24"/>
        </w:rPr>
        <w:t>Покупатель</w:t>
      </w:r>
      <w:r w:rsidRPr="00B63D9B">
        <w:rPr>
          <w:sz w:val="24"/>
          <w:szCs w:val="24"/>
        </w:rPr>
        <w:t xml:space="preserve">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или составления акта</w:t>
      </w:r>
      <w:r w:rsidR="0037797F" w:rsidRPr="00B63D9B">
        <w:rPr>
          <w:sz w:val="24"/>
          <w:szCs w:val="24"/>
        </w:rPr>
        <w:t xml:space="preserve"> о повреждении или порче груза.</w:t>
      </w:r>
    </w:p>
    <w:p w:rsidR="00A57ECA" w:rsidRPr="00B63D9B" w:rsidRDefault="00A57ECA" w:rsidP="00274440">
      <w:pPr>
        <w:pStyle w:val="BodyTextIndent21"/>
        <w:tabs>
          <w:tab w:val="clear" w:pos="709"/>
        </w:tabs>
        <w:ind w:left="851" w:firstLine="0"/>
        <w:rPr>
          <w:szCs w:val="24"/>
        </w:rPr>
      </w:pPr>
      <w:r w:rsidRPr="00B63D9B">
        <w:rPr>
          <w:szCs w:val="24"/>
        </w:rPr>
        <w:t>Поставщик направляет 2 (Два) оригинальных экземпляра Товарной накладной по форме ТОРГ-12 на Площадку АЭС для подписания уполномоченным лицом Покупателя.</w:t>
      </w:r>
    </w:p>
    <w:p w:rsidR="00F36676" w:rsidRPr="00B63D9B" w:rsidRDefault="00EC5101" w:rsidP="00EE7000">
      <w:pPr>
        <w:numPr>
          <w:ilvl w:val="2"/>
          <w:numId w:val="12"/>
        </w:numPr>
        <w:tabs>
          <w:tab w:val="left" w:pos="851"/>
        </w:tabs>
        <w:spacing w:before="120"/>
        <w:ind w:left="851" w:hanging="851"/>
        <w:jc w:val="both"/>
      </w:pPr>
      <w:r w:rsidRPr="00B63D9B">
        <w:t>Заказчик и</w:t>
      </w:r>
      <w:r w:rsidR="00A91C5B" w:rsidRPr="00B63D9B">
        <w:t xml:space="preserve"> </w:t>
      </w:r>
      <w:r w:rsidR="008C6D49" w:rsidRPr="00B63D9B">
        <w:t>Покупатель</w:t>
      </w:r>
      <w:r w:rsidR="00A91C5B" w:rsidRPr="00B63D9B">
        <w:t xml:space="preserve"> </w:t>
      </w:r>
      <w:r w:rsidR="007F7B3F" w:rsidRPr="00B63D9B">
        <w:t xml:space="preserve">не позднее </w:t>
      </w:r>
      <w:r w:rsidR="008C6D49" w:rsidRPr="00B63D9B">
        <w:t>2</w:t>
      </w:r>
      <w:r w:rsidR="007F7B3F" w:rsidRPr="00B63D9B">
        <w:t>0 (Д</w:t>
      </w:r>
      <w:r w:rsidR="008C6D49" w:rsidRPr="00B63D9B">
        <w:t>вадцати</w:t>
      </w:r>
      <w:r w:rsidR="007F7B3F" w:rsidRPr="00B63D9B">
        <w:t>) календарных дней с даты подписания транспортной накладной обязан</w:t>
      </w:r>
      <w:r w:rsidRPr="00B63D9B">
        <w:t>ы</w:t>
      </w:r>
      <w:r w:rsidR="007F7B3F" w:rsidRPr="00B63D9B">
        <w:t xml:space="preserve"> обеспечить условия для проведения </w:t>
      </w:r>
      <w:r w:rsidR="00F36676" w:rsidRPr="00B63D9B">
        <w:t xml:space="preserve">Входного </w:t>
      </w:r>
      <w:r w:rsidR="007F7B3F" w:rsidRPr="00B63D9B">
        <w:t xml:space="preserve">контроля по количеству и качеству с подписанием </w:t>
      </w:r>
      <w:r w:rsidR="00F36676" w:rsidRPr="00B63D9B">
        <w:t>акта Входного контроля Оборудования.</w:t>
      </w:r>
    </w:p>
    <w:p w:rsidR="00F36676" w:rsidRPr="00B63D9B" w:rsidRDefault="00EA745B" w:rsidP="00EE7000">
      <w:pPr>
        <w:numPr>
          <w:ilvl w:val="2"/>
          <w:numId w:val="12"/>
        </w:numPr>
        <w:tabs>
          <w:tab w:val="left" w:pos="851"/>
        </w:tabs>
        <w:spacing w:before="120"/>
        <w:ind w:left="851" w:hanging="851"/>
        <w:jc w:val="both"/>
      </w:pPr>
      <w:r w:rsidRPr="00B63D9B">
        <w:t>Покупатель</w:t>
      </w:r>
      <w:r w:rsidR="007F7B3F" w:rsidRPr="00B63D9B">
        <w:t xml:space="preserve"> провод</w:t>
      </w:r>
      <w:r w:rsidR="00EC5101" w:rsidRPr="00B63D9B">
        <w:t>и</w:t>
      </w:r>
      <w:r w:rsidR="007F7B3F" w:rsidRPr="00B63D9B">
        <w:t xml:space="preserve">т </w:t>
      </w:r>
      <w:r w:rsidR="00F36676" w:rsidRPr="00B63D9B">
        <w:t xml:space="preserve">Входной </w:t>
      </w:r>
      <w:r w:rsidR="007F7B3F" w:rsidRPr="00B63D9B">
        <w:t>контроль с участием уполномоченн</w:t>
      </w:r>
      <w:r w:rsidRPr="00B63D9B">
        <w:t>ого</w:t>
      </w:r>
      <w:r w:rsidR="007F7B3F" w:rsidRPr="00B63D9B">
        <w:t xml:space="preserve"> представител</w:t>
      </w:r>
      <w:r w:rsidRPr="00B63D9B">
        <w:t>я</w:t>
      </w:r>
      <w:r w:rsidR="00F36676" w:rsidRPr="00B63D9B">
        <w:t xml:space="preserve"> Поставщика.</w:t>
      </w:r>
    </w:p>
    <w:p w:rsidR="007F7B3F" w:rsidRPr="00B63D9B" w:rsidRDefault="007F7B3F" w:rsidP="00EE7000">
      <w:pPr>
        <w:numPr>
          <w:ilvl w:val="2"/>
          <w:numId w:val="12"/>
        </w:numPr>
        <w:tabs>
          <w:tab w:val="left" w:pos="851"/>
        </w:tabs>
        <w:spacing w:before="120"/>
        <w:ind w:left="851" w:hanging="851"/>
        <w:jc w:val="both"/>
      </w:pPr>
      <w:r w:rsidRPr="00B63D9B">
        <w:t>В случае отсутствия постоянного представителя Поставщика на Площадке АЭС Заказчик/</w:t>
      </w:r>
      <w:r w:rsidR="00EA745B" w:rsidRPr="00B63D9B">
        <w:t>Покупатель</w:t>
      </w:r>
      <w:r w:rsidRPr="00B63D9B">
        <w:t xml:space="preserve"> для проведения совместной приёмки Оборудования </w:t>
      </w:r>
      <w:r w:rsidR="00C57551" w:rsidRPr="00B63D9B">
        <w:t xml:space="preserve">должен </w:t>
      </w:r>
      <w:r w:rsidRPr="00B63D9B">
        <w:t xml:space="preserve">осуществить вызов представителя Поставщика путем направления ему </w:t>
      </w:r>
      <w:r w:rsidR="00792457" w:rsidRPr="00B63D9B">
        <w:t>соответствующего уведомления для участия в процедуре Входного контроля не позднее, чем за 5 (пять) календарных дней до даты проведения Входного контроля</w:t>
      </w:r>
      <w:r w:rsidRPr="00B63D9B">
        <w:t>.</w:t>
      </w:r>
    </w:p>
    <w:p w:rsidR="007F7B3F" w:rsidRPr="00B63D9B" w:rsidRDefault="007F7B3F" w:rsidP="00EE7000">
      <w:pPr>
        <w:numPr>
          <w:ilvl w:val="2"/>
          <w:numId w:val="12"/>
        </w:numPr>
        <w:tabs>
          <w:tab w:val="left" w:pos="851"/>
        </w:tabs>
        <w:spacing w:before="120"/>
        <w:ind w:left="851" w:hanging="851"/>
        <w:jc w:val="both"/>
      </w:pPr>
      <w:r w:rsidRPr="00B63D9B">
        <w:t>Представитель Поставщика должен прибыть на Площадку АЭС в срок, указанный в уведомлении Заказчика/</w:t>
      </w:r>
      <w:r w:rsidR="00EA745B" w:rsidRPr="00B63D9B">
        <w:t>Покупателя</w:t>
      </w:r>
      <w:r w:rsidRPr="00B63D9B">
        <w:t>, если иной срок не согласован Сторонами после получения уведомления Заказчика/</w:t>
      </w:r>
      <w:r w:rsidR="00EA745B" w:rsidRPr="00B63D9B">
        <w:t>Покупателя</w:t>
      </w:r>
      <w:r w:rsidRPr="00B63D9B">
        <w:t xml:space="preserve">. В случае неявки представителя Поставщика в установленный срок </w:t>
      </w:r>
      <w:r w:rsidR="00792457" w:rsidRPr="00B63D9B">
        <w:t xml:space="preserve">проведение Входного контроля и оформление акта Входного контроля осуществляется Покупателем </w:t>
      </w:r>
      <w:r w:rsidRPr="00B63D9B">
        <w:t>в одностороннем порядке. В этом случае односторонний акт</w:t>
      </w:r>
      <w:r w:rsidR="00792457" w:rsidRPr="00B63D9B">
        <w:t xml:space="preserve"> Входного контроля</w:t>
      </w:r>
      <w:r w:rsidRPr="00B63D9B">
        <w:t xml:space="preserve">,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7F7B3F" w:rsidRPr="00B63D9B" w:rsidRDefault="007F7B3F" w:rsidP="00EE7000">
      <w:pPr>
        <w:numPr>
          <w:ilvl w:val="2"/>
          <w:numId w:val="12"/>
        </w:numPr>
        <w:tabs>
          <w:tab w:val="left" w:pos="851"/>
        </w:tabs>
        <w:spacing w:before="120"/>
        <w:ind w:left="851" w:hanging="851"/>
        <w:jc w:val="both"/>
      </w:pPr>
      <w:r w:rsidRPr="00B63D9B">
        <w:t xml:space="preserve">Вскрытие тары и упаковки Оборудования производится в присутствии уполномоченных представителей </w:t>
      </w:r>
      <w:r w:rsidR="00EA745B" w:rsidRPr="00B63D9B">
        <w:t>Покупателя</w:t>
      </w:r>
      <w:r w:rsidRPr="00B63D9B">
        <w:t xml:space="preserve"> (Поставщика, в случае своевременного прибытия представителя Поставщика на Площадку АЭС).</w:t>
      </w:r>
    </w:p>
    <w:p w:rsidR="007F7B3F" w:rsidRPr="00B63D9B" w:rsidRDefault="007F7B3F" w:rsidP="00EE7000">
      <w:pPr>
        <w:numPr>
          <w:ilvl w:val="2"/>
          <w:numId w:val="12"/>
        </w:numPr>
        <w:tabs>
          <w:tab w:val="left" w:pos="851"/>
        </w:tabs>
        <w:spacing w:before="120"/>
        <w:ind w:left="851" w:hanging="851"/>
        <w:jc w:val="both"/>
      </w:pPr>
      <w:r w:rsidRPr="00B63D9B">
        <w:lastRenderedPageBreak/>
        <w:t xml:space="preserve">Тара и упаковка Оборудования, </w:t>
      </w:r>
      <w:proofErr w:type="spellStart"/>
      <w:r w:rsidRPr="00B63D9B">
        <w:t>расконсервация</w:t>
      </w:r>
      <w:proofErr w:type="spellEnd"/>
      <w:r w:rsidRPr="00B63D9B">
        <w:t xml:space="preserve"> которого не допускается по условиям хранения, вскрывается непосредственно перед передачей его в монтаж.</w:t>
      </w:r>
    </w:p>
    <w:p w:rsidR="00F36676" w:rsidRPr="00B63D9B" w:rsidRDefault="00F36676" w:rsidP="00EE7000">
      <w:pPr>
        <w:numPr>
          <w:ilvl w:val="2"/>
          <w:numId w:val="12"/>
        </w:numPr>
        <w:tabs>
          <w:tab w:val="left" w:pos="851"/>
        </w:tabs>
        <w:spacing w:before="120"/>
        <w:ind w:left="851" w:hanging="851"/>
        <w:jc w:val="both"/>
      </w:pPr>
      <w:r w:rsidRPr="00B63D9B">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w:t>
      </w:r>
      <w:r w:rsidR="00633841" w:rsidRPr="00B63D9B">
        <w:t xml:space="preserve">установленных </w:t>
      </w:r>
      <w:r w:rsidRPr="00B63D9B">
        <w:t xml:space="preserve">Договором, проектно-сметной и технической документацией. </w:t>
      </w:r>
    </w:p>
    <w:p w:rsidR="007F7B3F" w:rsidRPr="00B63D9B" w:rsidRDefault="00792457" w:rsidP="00EE7000">
      <w:pPr>
        <w:numPr>
          <w:ilvl w:val="2"/>
          <w:numId w:val="12"/>
        </w:numPr>
        <w:tabs>
          <w:tab w:val="left" w:pos="851"/>
        </w:tabs>
        <w:spacing w:before="120"/>
        <w:ind w:left="851" w:hanging="851"/>
        <w:jc w:val="both"/>
      </w:pPr>
      <w:r w:rsidRPr="00B63D9B">
        <w:t>Акт</w:t>
      </w:r>
      <w:r w:rsidR="007F7B3F" w:rsidRPr="00B63D9B">
        <w:t xml:space="preserve"> </w:t>
      </w:r>
      <w:r w:rsidRPr="00B63D9B">
        <w:t>Входного контроля</w:t>
      </w:r>
      <w:r w:rsidR="007F7B3F" w:rsidRPr="00B63D9B">
        <w:t xml:space="preserve"> оформляется и подписывается представителями </w:t>
      </w:r>
      <w:r w:rsidR="00EC5101" w:rsidRPr="00B63D9B">
        <w:t>Покупателя</w:t>
      </w:r>
      <w:r w:rsidR="00EA745B" w:rsidRPr="00B63D9B">
        <w:t xml:space="preserve"> и Поставщика</w:t>
      </w:r>
      <w:r w:rsidR="007F7B3F" w:rsidRPr="00B63D9B">
        <w:t xml:space="preserve"> в </w:t>
      </w:r>
      <w:r w:rsidRPr="00B63D9B">
        <w:t>двух</w:t>
      </w:r>
      <w:r w:rsidR="007F7B3F" w:rsidRPr="00B63D9B">
        <w:t xml:space="preserve"> оригинальных экземплярах, по одному оригинальному экзе</w:t>
      </w:r>
      <w:r w:rsidRPr="00B63D9B">
        <w:t xml:space="preserve">мпляру для каждой участвующей во Входном контроле </w:t>
      </w:r>
      <w:r w:rsidR="007F7B3F" w:rsidRPr="00B63D9B">
        <w:t>организации.</w:t>
      </w:r>
    </w:p>
    <w:p w:rsidR="007F7B3F" w:rsidRPr="00B63D9B" w:rsidRDefault="007F7B3F" w:rsidP="00EE7000">
      <w:pPr>
        <w:numPr>
          <w:ilvl w:val="2"/>
          <w:numId w:val="12"/>
        </w:numPr>
        <w:tabs>
          <w:tab w:val="left" w:pos="851"/>
        </w:tabs>
        <w:spacing w:before="120"/>
        <w:ind w:left="851" w:hanging="851"/>
        <w:jc w:val="both"/>
      </w:pPr>
      <w:r w:rsidRPr="00B63D9B">
        <w:t xml:space="preserve">Акт входного контроля Оборудования должен быть оформлен в течение </w:t>
      </w:r>
      <w:r w:rsidR="00792457" w:rsidRPr="00B63D9B">
        <w:t>1</w:t>
      </w:r>
      <w:r w:rsidRPr="00B63D9B">
        <w:t xml:space="preserve"> (</w:t>
      </w:r>
      <w:r w:rsidR="00792457" w:rsidRPr="00B63D9B">
        <w:t>одного</w:t>
      </w:r>
      <w:r w:rsidRPr="00B63D9B">
        <w:t>) рабоч</w:t>
      </w:r>
      <w:r w:rsidR="00792457" w:rsidRPr="00B63D9B">
        <w:t>его</w:t>
      </w:r>
      <w:r w:rsidRPr="00B63D9B">
        <w:t xml:space="preserve"> дн</w:t>
      </w:r>
      <w:r w:rsidR="00792457" w:rsidRPr="00B63D9B">
        <w:t>я</w:t>
      </w:r>
      <w:r w:rsidRPr="00B63D9B">
        <w:t xml:space="preserve"> после проведения процедуры </w:t>
      </w:r>
      <w:r w:rsidR="00792457" w:rsidRPr="00B63D9B">
        <w:t>Входного контроля</w:t>
      </w:r>
      <w:r w:rsidRPr="00B63D9B">
        <w:t>.</w:t>
      </w:r>
    </w:p>
    <w:p w:rsidR="001F5A0F" w:rsidRPr="00B63D9B" w:rsidRDefault="001F5A0F" w:rsidP="001F5A0F">
      <w:pPr>
        <w:pStyle w:val="af2"/>
        <w:tabs>
          <w:tab w:val="left" w:pos="851"/>
        </w:tabs>
        <w:spacing w:before="120"/>
        <w:ind w:left="851"/>
        <w:jc w:val="both"/>
      </w:pPr>
      <w:r w:rsidRPr="00B63D9B">
        <w:t>При положительных результатах проведения входного контроля Покупатель или уполномоченное им лицо в однодневный срок подписывает (с указанием даты подписания) товарную накладную (ТОРГ-12).</w:t>
      </w:r>
    </w:p>
    <w:p w:rsidR="007F7B3F" w:rsidRPr="00B63D9B" w:rsidRDefault="007F7B3F" w:rsidP="00EE7000">
      <w:pPr>
        <w:numPr>
          <w:ilvl w:val="2"/>
          <w:numId w:val="12"/>
        </w:numPr>
        <w:tabs>
          <w:tab w:val="left" w:pos="851"/>
        </w:tabs>
        <w:spacing w:before="120"/>
        <w:ind w:left="851" w:hanging="851"/>
        <w:jc w:val="both"/>
      </w:pPr>
      <w:r w:rsidRPr="00B63D9B">
        <w:t xml:space="preserve">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w:t>
      </w:r>
    </w:p>
    <w:p w:rsidR="007F7B3F" w:rsidRPr="00B63D9B" w:rsidRDefault="00E30134" w:rsidP="00EE7000">
      <w:pPr>
        <w:numPr>
          <w:ilvl w:val="2"/>
          <w:numId w:val="12"/>
        </w:numPr>
        <w:tabs>
          <w:tab w:val="left" w:pos="851"/>
        </w:tabs>
        <w:spacing w:before="120"/>
        <w:ind w:left="851" w:hanging="851"/>
        <w:jc w:val="both"/>
      </w:pPr>
      <w:r w:rsidRPr="00B63D9B">
        <w:t>В случае неявки представителя Поставщика на процедуру входного контроля Заказчик</w:t>
      </w:r>
      <w:r w:rsidR="00EC5101" w:rsidRPr="00B63D9B">
        <w:t xml:space="preserve"> и</w:t>
      </w:r>
      <w:r w:rsidRPr="00B63D9B">
        <w:t>/</w:t>
      </w:r>
      <w:r w:rsidR="00EC5101" w:rsidRPr="00B63D9B">
        <w:t xml:space="preserve">или </w:t>
      </w:r>
      <w:r w:rsidRPr="00B63D9B">
        <w:t xml:space="preserve">Покупатель уведомляет Поставщика </w:t>
      </w:r>
      <w:r w:rsidR="007F7B3F" w:rsidRPr="00B63D9B">
        <w:t>о замечаниях по результатам входного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7F7B3F" w:rsidRPr="00B63D9B" w:rsidRDefault="007F7B3F" w:rsidP="00EE7000">
      <w:pPr>
        <w:numPr>
          <w:ilvl w:val="2"/>
          <w:numId w:val="12"/>
        </w:numPr>
        <w:tabs>
          <w:tab w:val="left" w:pos="851"/>
        </w:tabs>
        <w:spacing w:before="120"/>
        <w:ind w:left="851" w:hanging="851"/>
        <w:jc w:val="both"/>
      </w:pPr>
      <w:r w:rsidRPr="00B63D9B">
        <w:t xml:space="preserve">Акт входного 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w:t>
      </w:r>
      <w:r w:rsidR="00EC5101" w:rsidRPr="00B63D9B">
        <w:t>ТУ</w:t>
      </w:r>
      <w:r w:rsidRPr="00B63D9B">
        <w:t xml:space="preserve"> или иной технической документации на него.</w:t>
      </w:r>
    </w:p>
    <w:p w:rsidR="007F7B3F" w:rsidRPr="00B63D9B" w:rsidRDefault="007F7B3F" w:rsidP="00EE7000">
      <w:pPr>
        <w:numPr>
          <w:ilvl w:val="2"/>
          <w:numId w:val="12"/>
        </w:numPr>
        <w:tabs>
          <w:tab w:val="left" w:pos="851"/>
        </w:tabs>
        <w:spacing w:before="120"/>
        <w:ind w:left="851" w:hanging="851"/>
        <w:jc w:val="both"/>
      </w:pPr>
      <w:r w:rsidRPr="00B63D9B">
        <w:t xml:space="preserve">Акт </w:t>
      </w:r>
      <w:r w:rsidR="00792457" w:rsidRPr="00B63D9B">
        <w:t xml:space="preserve">Входного </w:t>
      </w:r>
      <w:r w:rsidRPr="00B63D9B">
        <w:t xml:space="preserve">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7F7B3F" w:rsidRPr="00B63D9B" w:rsidRDefault="007F7B3F" w:rsidP="00EE7000">
      <w:pPr>
        <w:numPr>
          <w:ilvl w:val="2"/>
          <w:numId w:val="12"/>
        </w:numPr>
        <w:tabs>
          <w:tab w:val="left" w:pos="851"/>
        </w:tabs>
        <w:spacing w:before="120"/>
        <w:ind w:left="851" w:hanging="851"/>
        <w:jc w:val="both"/>
      </w:pPr>
      <w:r w:rsidRPr="00B63D9B">
        <w:t xml:space="preserve">В случае расхождения мнений </w:t>
      </w:r>
      <w:r w:rsidR="00EA745B" w:rsidRPr="00B63D9B">
        <w:t>Покупателя и Поставщика</w:t>
      </w:r>
      <w:r w:rsidRPr="00B63D9B">
        <w:t xml:space="preserve"> относительно причин Несоответствия Оборудования условиям Договора, </w:t>
      </w:r>
      <w:r w:rsidR="00EA745B" w:rsidRPr="00B63D9B">
        <w:t>Покупатель</w:t>
      </w:r>
      <w:r w:rsidRPr="00B63D9B">
        <w:t xml:space="preserve"> вправе привлечь независимую компетентную организацию для определения причин Несоответствия и виновной стороны. </w:t>
      </w:r>
    </w:p>
    <w:p w:rsidR="007F7B3F" w:rsidRPr="00B63D9B" w:rsidRDefault="007F7B3F" w:rsidP="00EE7000">
      <w:pPr>
        <w:numPr>
          <w:ilvl w:val="2"/>
          <w:numId w:val="12"/>
        </w:numPr>
        <w:tabs>
          <w:tab w:val="left" w:pos="851"/>
        </w:tabs>
        <w:spacing w:before="120"/>
        <w:ind w:left="851" w:hanging="851"/>
        <w:jc w:val="both"/>
      </w:pPr>
      <w:r w:rsidRPr="00B63D9B">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7F7B3F" w:rsidRPr="00B63D9B" w:rsidRDefault="007F7B3F" w:rsidP="00EE7000">
      <w:pPr>
        <w:numPr>
          <w:ilvl w:val="2"/>
          <w:numId w:val="12"/>
        </w:numPr>
        <w:tabs>
          <w:tab w:val="left" w:pos="851"/>
        </w:tabs>
        <w:spacing w:before="120"/>
        <w:ind w:left="851" w:hanging="851"/>
        <w:jc w:val="both"/>
      </w:pPr>
      <w:r w:rsidRPr="00B63D9B">
        <w:t xml:space="preserve">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w:t>
      </w:r>
      <w:r w:rsidR="00EA745B" w:rsidRPr="00B63D9B">
        <w:t>Покупателем</w:t>
      </w:r>
      <w:r w:rsidRPr="00B63D9B">
        <w:t xml:space="preserve"> сроки обязан за свой счет восполнить недостачу Оборудования, доукомплектовать его, устранить несоответствие Оборудования.</w:t>
      </w:r>
    </w:p>
    <w:p w:rsidR="007F7B3F" w:rsidRPr="00B63D9B" w:rsidRDefault="007F7B3F" w:rsidP="00EE7000">
      <w:pPr>
        <w:numPr>
          <w:ilvl w:val="2"/>
          <w:numId w:val="12"/>
        </w:numPr>
        <w:tabs>
          <w:tab w:val="left" w:pos="851"/>
        </w:tabs>
        <w:spacing w:before="120"/>
        <w:ind w:left="851" w:hanging="851"/>
        <w:jc w:val="both"/>
      </w:pPr>
      <w:r w:rsidRPr="00B63D9B">
        <w:t xml:space="preserve">Оборудование, несоответствующее по качеству условиям настоящего Договора, подлежит ремонту или замене Поставщиком за свой счет и в согласованные с </w:t>
      </w:r>
      <w:r w:rsidR="00EA745B" w:rsidRPr="00B63D9B">
        <w:t>Покупателем</w:t>
      </w:r>
      <w:r w:rsidRPr="00B63D9B">
        <w:t xml:space="preserve"> сроки. Течение этого срока начинается с даты подписания Акта входного контроля.</w:t>
      </w:r>
    </w:p>
    <w:p w:rsidR="007F7B3F" w:rsidRPr="00B63D9B" w:rsidRDefault="007F7B3F" w:rsidP="00EE7000">
      <w:pPr>
        <w:numPr>
          <w:ilvl w:val="2"/>
          <w:numId w:val="12"/>
        </w:numPr>
        <w:tabs>
          <w:tab w:val="left" w:pos="851"/>
        </w:tabs>
        <w:spacing w:before="120"/>
        <w:ind w:left="851" w:hanging="851"/>
        <w:jc w:val="both"/>
      </w:pPr>
      <w:r w:rsidRPr="00B63D9B">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w:t>
      </w:r>
      <w:r w:rsidRPr="00B63D9B">
        <w:lastRenderedPageBreak/>
        <w:t xml:space="preserve">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rsidR="007F7B3F" w:rsidRPr="00B63D9B" w:rsidRDefault="007F7B3F" w:rsidP="00EE7000">
      <w:pPr>
        <w:numPr>
          <w:ilvl w:val="2"/>
          <w:numId w:val="12"/>
        </w:numPr>
        <w:tabs>
          <w:tab w:val="left" w:pos="851"/>
        </w:tabs>
        <w:spacing w:before="120"/>
        <w:ind w:left="851" w:hanging="851"/>
        <w:jc w:val="both"/>
      </w:pPr>
      <w:r w:rsidRPr="00B63D9B">
        <w:t>Если устранение Дефектов, за которые несет ответственность Поставщик, производится, по согласованию с Заказчиком, силами и за счет Заказчика, Поставщик обязан возместить Заказчику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p>
    <w:p w:rsidR="007F7B3F" w:rsidRPr="00B63D9B" w:rsidRDefault="007F7B3F" w:rsidP="00EE7000">
      <w:pPr>
        <w:numPr>
          <w:ilvl w:val="2"/>
          <w:numId w:val="12"/>
        </w:numPr>
        <w:tabs>
          <w:tab w:val="left" w:pos="851"/>
        </w:tabs>
        <w:spacing w:before="120"/>
        <w:ind w:left="851" w:hanging="851"/>
        <w:jc w:val="both"/>
      </w:pPr>
      <w:r w:rsidRPr="00B63D9B">
        <w:t xml:space="preserve">Возврат дефектного Оборудования производится по запросу Поставщика и за его счет в </w:t>
      </w:r>
      <w:r w:rsidR="00EA745B" w:rsidRPr="00B63D9B">
        <w:t xml:space="preserve">срок, </w:t>
      </w:r>
      <w:r w:rsidRPr="00B63D9B">
        <w:t xml:space="preserve">согласованный Поставщиком с </w:t>
      </w:r>
      <w:r w:rsidR="00EA745B" w:rsidRPr="00B63D9B">
        <w:t>Покупателем</w:t>
      </w:r>
      <w:r w:rsidRPr="00B63D9B">
        <w:t>.</w:t>
      </w:r>
    </w:p>
    <w:p w:rsidR="007F7B3F" w:rsidRPr="00B63D9B" w:rsidRDefault="007F7B3F" w:rsidP="00EE7000">
      <w:pPr>
        <w:numPr>
          <w:ilvl w:val="1"/>
          <w:numId w:val="12"/>
        </w:numPr>
        <w:tabs>
          <w:tab w:val="left" w:pos="851"/>
        </w:tabs>
        <w:spacing w:before="120"/>
        <w:ind w:left="851" w:hanging="851"/>
        <w:jc w:val="both"/>
      </w:pPr>
      <w:r w:rsidRPr="00B63D9B">
        <w:t>Упаковка и маркировка Оборудования:</w:t>
      </w:r>
    </w:p>
    <w:p w:rsidR="007F7B3F" w:rsidRPr="00B63D9B" w:rsidRDefault="007F7B3F" w:rsidP="00EE7000">
      <w:pPr>
        <w:numPr>
          <w:ilvl w:val="2"/>
          <w:numId w:val="12"/>
        </w:numPr>
        <w:tabs>
          <w:tab w:val="left" w:pos="851"/>
        </w:tabs>
        <w:spacing w:before="120"/>
        <w:ind w:left="851" w:hanging="851"/>
        <w:jc w:val="both"/>
      </w:pPr>
      <w:r w:rsidRPr="00B63D9B">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Приложениях № 2 и № 8 к Договору.</w:t>
      </w:r>
    </w:p>
    <w:p w:rsidR="007F7B3F" w:rsidRPr="00B63D9B" w:rsidRDefault="007F7B3F" w:rsidP="00EE7000">
      <w:pPr>
        <w:numPr>
          <w:ilvl w:val="2"/>
          <w:numId w:val="12"/>
        </w:numPr>
        <w:tabs>
          <w:tab w:val="left" w:pos="851"/>
        </w:tabs>
        <w:spacing w:before="120"/>
        <w:ind w:left="851" w:hanging="851"/>
        <w:jc w:val="both"/>
      </w:pPr>
      <w:r w:rsidRPr="00B63D9B">
        <w:t>Поставщик несет ответственность за повреждение или утрату Оборудования, вызванную ненадлежащей или неправильной упаковкой или маркировкой Оборудования, включая Документацию, отправляемую с Оборудованием.</w:t>
      </w:r>
    </w:p>
    <w:p w:rsidR="007F7B3F" w:rsidRPr="00B63D9B" w:rsidRDefault="001914F2" w:rsidP="00EE7000">
      <w:pPr>
        <w:numPr>
          <w:ilvl w:val="2"/>
          <w:numId w:val="12"/>
        </w:numPr>
        <w:tabs>
          <w:tab w:val="left" w:pos="851"/>
        </w:tabs>
        <w:spacing w:before="120"/>
        <w:ind w:left="851" w:hanging="851"/>
        <w:jc w:val="both"/>
      </w:pPr>
      <w:r w:rsidRPr="00B63D9B">
        <w:t xml:space="preserve">Покупатель </w:t>
      </w:r>
      <w:r w:rsidR="007F7B3F" w:rsidRPr="00B63D9B">
        <w:t>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совместно с Оборудованием Технической документации.</w:t>
      </w:r>
    </w:p>
    <w:p w:rsidR="00B30C48" w:rsidRPr="00B63D9B" w:rsidRDefault="00B30C48" w:rsidP="00B30C48">
      <w:pPr>
        <w:numPr>
          <w:ilvl w:val="2"/>
          <w:numId w:val="12"/>
        </w:numPr>
        <w:tabs>
          <w:tab w:val="left" w:pos="851"/>
        </w:tabs>
        <w:spacing w:before="120"/>
        <w:ind w:left="851" w:hanging="851"/>
        <w:jc w:val="both"/>
      </w:pPr>
      <w:r w:rsidRPr="00B63D9B">
        <w:t>Тара и упаковка Поставщику не возвращается.</w:t>
      </w:r>
    </w:p>
    <w:p w:rsidR="00C45506" w:rsidRPr="00B63D9B" w:rsidRDefault="002A6715" w:rsidP="002A6715">
      <w:pPr>
        <w:pStyle w:val="1"/>
        <w:keepNext w:val="0"/>
        <w:widowControl w:val="0"/>
        <w:numPr>
          <w:ilvl w:val="0"/>
          <w:numId w:val="0"/>
        </w:numPr>
        <w:spacing w:before="120" w:after="120"/>
        <w:jc w:val="center"/>
        <w:rPr>
          <w:b/>
        </w:rPr>
      </w:pPr>
      <w:r w:rsidRPr="00B63D9B">
        <w:rPr>
          <w:b/>
        </w:rPr>
        <w:t xml:space="preserve">7. Цена </w:t>
      </w:r>
      <w:r w:rsidR="001774D6" w:rsidRPr="00B63D9B">
        <w:rPr>
          <w:b/>
        </w:rPr>
        <w:t>Договора</w:t>
      </w:r>
    </w:p>
    <w:p w:rsidR="008C6D49" w:rsidRPr="00B63D9B" w:rsidRDefault="008C6D49" w:rsidP="00EE7000">
      <w:pPr>
        <w:numPr>
          <w:ilvl w:val="1"/>
          <w:numId w:val="13"/>
        </w:numPr>
        <w:tabs>
          <w:tab w:val="left" w:pos="851"/>
        </w:tabs>
        <w:spacing w:before="120"/>
        <w:ind w:left="851" w:hanging="851"/>
        <w:jc w:val="both"/>
      </w:pPr>
      <w:r w:rsidRPr="00B63D9B">
        <w:t>Цена Договор</w:t>
      </w:r>
      <w:r w:rsidR="00F63AE6" w:rsidRPr="00B63D9B">
        <w:t>а</w:t>
      </w:r>
      <w:r w:rsidRPr="00B63D9B">
        <w:t xml:space="preserve"> составляет ___ рублей (), кроме того НДС 18% в размере _____ ру</w:t>
      </w:r>
      <w:r w:rsidR="00851B59" w:rsidRPr="00B63D9B">
        <w:t>блей (), всего ______ рублей () и включает в себя:</w:t>
      </w:r>
    </w:p>
    <w:p w:rsidR="00B30C48" w:rsidRPr="00B63D9B" w:rsidRDefault="00F63AE6" w:rsidP="00EE7000">
      <w:pPr>
        <w:numPr>
          <w:ilvl w:val="2"/>
          <w:numId w:val="13"/>
        </w:numPr>
        <w:tabs>
          <w:tab w:val="left" w:pos="851"/>
        </w:tabs>
        <w:spacing w:before="120"/>
        <w:ind w:left="851" w:hanging="851"/>
        <w:jc w:val="both"/>
      </w:pPr>
      <w:r w:rsidRPr="00B63D9B">
        <w:t>Цен</w:t>
      </w:r>
      <w:r w:rsidR="00851B59" w:rsidRPr="00B63D9B">
        <w:t>у</w:t>
      </w:r>
      <w:r w:rsidRPr="00B63D9B">
        <w:t xml:space="preserve"> Оборудования</w:t>
      </w:r>
      <w:r w:rsidR="00851B59" w:rsidRPr="00B63D9B">
        <w:t>, поставляемого по Договору, в размере</w:t>
      </w:r>
      <w:r w:rsidRPr="00B63D9B">
        <w:t xml:space="preserve"> ___ рублей (), кроме того НДС 18% в размере _____ рублей (), всего ______ рублей ()</w:t>
      </w:r>
      <w:r w:rsidR="00B30C48" w:rsidRPr="00B63D9B">
        <w:t>.</w:t>
      </w:r>
    </w:p>
    <w:p w:rsidR="00B30C48" w:rsidRPr="00B63D9B" w:rsidRDefault="00205AD0" w:rsidP="00B30C48">
      <w:pPr>
        <w:tabs>
          <w:tab w:val="left" w:pos="851"/>
        </w:tabs>
        <w:spacing w:before="120"/>
        <w:ind w:left="851"/>
        <w:jc w:val="both"/>
      </w:pPr>
      <w:r w:rsidRPr="00B63D9B">
        <w:t xml:space="preserve">Цена Оборудования </w:t>
      </w:r>
      <w:r w:rsidR="00692FCD" w:rsidRPr="00B63D9B">
        <w:t>включает в себя все затраты и расходы Поставщика в связи с исполнением обязательств, предусмотренных Договором, включая, но не ограничиваясь, стоимость тары и упаковки, транспортные расходы, расходы на уплату таможенных пошлин и прочих сборов, страхование Оборудования на период перевозки, за исключением стоимости услуг Уполномоченной организации по Оценке соответствия Оборудования.</w:t>
      </w:r>
    </w:p>
    <w:p w:rsidR="005D23D1" w:rsidRPr="00B63D9B" w:rsidRDefault="005D23D1" w:rsidP="001E7811">
      <w:pPr>
        <w:numPr>
          <w:ilvl w:val="2"/>
          <w:numId w:val="13"/>
        </w:numPr>
        <w:tabs>
          <w:tab w:val="left" w:pos="851"/>
        </w:tabs>
        <w:spacing w:before="120"/>
        <w:ind w:left="851" w:hanging="851"/>
        <w:jc w:val="both"/>
      </w:pPr>
      <w:r w:rsidRPr="00B63D9B">
        <w:t>Цену услуг по Шеф-наладке в размере ___ рублей (), кроме того НДС 18% в размере _____ рублей (), всего ______ рублей ().</w:t>
      </w:r>
    </w:p>
    <w:p w:rsidR="005D23D1" w:rsidRPr="00B63D9B" w:rsidRDefault="005D23D1" w:rsidP="005D23D1">
      <w:pPr>
        <w:tabs>
          <w:tab w:val="left" w:pos="851"/>
        </w:tabs>
        <w:spacing w:before="120"/>
        <w:ind w:left="851"/>
        <w:jc w:val="both"/>
      </w:pPr>
      <w:r w:rsidRPr="00B63D9B">
        <w:t>Цена услуг по Шеф-наладке включает в себя все расходы Поставщика, связанные с оказанием услуг по Шеф-наладке.</w:t>
      </w:r>
    </w:p>
    <w:p w:rsidR="00851B59" w:rsidRPr="00B63D9B" w:rsidRDefault="00851B59" w:rsidP="00EE7000">
      <w:pPr>
        <w:numPr>
          <w:ilvl w:val="1"/>
          <w:numId w:val="13"/>
        </w:numPr>
        <w:tabs>
          <w:tab w:val="left" w:pos="851"/>
        </w:tabs>
        <w:spacing w:before="120"/>
        <w:ind w:left="851" w:hanging="851"/>
        <w:jc w:val="both"/>
      </w:pPr>
      <w:r w:rsidRPr="00B63D9B">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w:t>
      </w:r>
      <w:r w:rsidR="00E30134" w:rsidRPr="00B63D9B">
        <w:t>о-правового акта</w:t>
      </w:r>
      <w:r w:rsidRPr="00B63D9B">
        <w:t>.</w:t>
      </w:r>
    </w:p>
    <w:p w:rsidR="008C6D49" w:rsidRPr="00B63D9B" w:rsidRDefault="008C6D49" w:rsidP="00EE7000">
      <w:pPr>
        <w:numPr>
          <w:ilvl w:val="1"/>
          <w:numId w:val="13"/>
        </w:numPr>
        <w:tabs>
          <w:tab w:val="left" w:pos="851"/>
        </w:tabs>
        <w:spacing w:before="120"/>
        <w:ind w:left="851" w:hanging="851"/>
        <w:jc w:val="both"/>
      </w:pPr>
      <w:r w:rsidRPr="00B63D9B">
        <w:t>Цена Договор</w:t>
      </w:r>
      <w:r w:rsidR="00DB324B" w:rsidRPr="00B63D9B">
        <w:t>а</w:t>
      </w:r>
      <w:r w:rsidRPr="00B63D9B">
        <w:t xml:space="preserve">, указанная в п.7.1. Договора, является твердой и </w:t>
      </w:r>
      <w:r w:rsidR="005A3AB4" w:rsidRPr="00B63D9B">
        <w:t>изменению не подлежит в течение срока действия Договора</w:t>
      </w:r>
      <w:r w:rsidRPr="00B63D9B">
        <w:t>.</w:t>
      </w:r>
    </w:p>
    <w:p w:rsidR="00C45506" w:rsidRPr="00B63D9B" w:rsidRDefault="008C6D49" w:rsidP="002A6715">
      <w:pPr>
        <w:pStyle w:val="1"/>
        <w:keepNext w:val="0"/>
        <w:widowControl w:val="0"/>
        <w:numPr>
          <w:ilvl w:val="0"/>
          <w:numId w:val="0"/>
        </w:numPr>
        <w:spacing w:before="120" w:after="120"/>
        <w:jc w:val="center"/>
        <w:rPr>
          <w:b/>
        </w:rPr>
      </w:pPr>
      <w:r w:rsidRPr="00B63D9B">
        <w:rPr>
          <w:b/>
        </w:rPr>
        <w:t>8</w:t>
      </w:r>
      <w:r w:rsidR="00C45506" w:rsidRPr="00B63D9B">
        <w:rPr>
          <w:b/>
        </w:rPr>
        <w:t>. </w:t>
      </w:r>
      <w:r w:rsidR="002A6715" w:rsidRPr="00B63D9B">
        <w:rPr>
          <w:b/>
        </w:rPr>
        <w:t>Порядок расчетов</w:t>
      </w:r>
    </w:p>
    <w:p w:rsidR="008C6D49" w:rsidRPr="00B63D9B" w:rsidRDefault="008C6D49" w:rsidP="00EE7000">
      <w:pPr>
        <w:numPr>
          <w:ilvl w:val="1"/>
          <w:numId w:val="14"/>
        </w:numPr>
        <w:tabs>
          <w:tab w:val="left" w:pos="851"/>
        </w:tabs>
        <w:spacing w:before="120"/>
        <w:ind w:left="851" w:hanging="851"/>
        <w:jc w:val="both"/>
      </w:pPr>
      <w:r w:rsidRPr="00B63D9B">
        <w:lastRenderedPageBreak/>
        <w:t xml:space="preserve">Оплата </w:t>
      </w:r>
      <w:r w:rsidR="00274440" w:rsidRPr="00B63D9B">
        <w:t xml:space="preserve">за Оборудование, поставляемое по </w:t>
      </w:r>
      <w:r w:rsidRPr="00B63D9B">
        <w:t>Договору</w:t>
      </w:r>
      <w:r w:rsidR="00274440" w:rsidRPr="00B63D9B">
        <w:t>,</w:t>
      </w:r>
      <w:r w:rsidRPr="00B63D9B">
        <w:t xml:space="preserve"> будет производиться Заказчиком в следующем порядке:</w:t>
      </w:r>
    </w:p>
    <w:p w:rsidR="000434B1" w:rsidRPr="00B63D9B" w:rsidRDefault="000434B1" w:rsidP="000434B1">
      <w:pPr>
        <w:numPr>
          <w:ilvl w:val="2"/>
          <w:numId w:val="6"/>
        </w:numPr>
        <w:tabs>
          <w:tab w:val="clear" w:pos="720"/>
          <w:tab w:val="num" w:pos="851"/>
        </w:tabs>
        <w:suppressAutoHyphens/>
        <w:spacing w:before="120" w:after="120"/>
        <w:ind w:left="851" w:hanging="851"/>
        <w:jc w:val="both"/>
        <w:rPr>
          <w:shd w:val="clear" w:color="auto" w:fill="FFFF00"/>
        </w:rPr>
      </w:pPr>
      <w:r w:rsidRPr="00B63D9B">
        <w:t xml:space="preserve">Аванс </w:t>
      </w:r>
      <w:r w:rsidR="00C63DB2" w:rsidRPr="00B63D9B">
        <w:t>20</w:t>
      </w:r>
      <w:r w:rsidRPr="00B63D9B">
        <w:t>% (</w:t>
      </w:r>
      <w:r w:rsidR="00C63DB2" w:rsidRPr="00B63D9B">
        <w:t>Двадцать</w:t>
      </w:r>
      <w:r w:rsidRPr="00B63D9B">
        <w:t xml:space="preserve"> процентов) от цены Оборудования по Договору, указанной в п.7.1.1 Договора, что составляет ___ рублей (), кроме того НДС 18% в размере ___ рублей (), всего ___ рублей ()  оплачивается на основании счета Поставщика в течение 30 календарных дней после того, как Заказчик получит от Поставщика оригиналы безусловных безотзывных банковских гарантий, либо договоров поручительства на возврат аванса и надлежащего исполнения обязательств по Договору, оформленных согласно требованиям раздела </w:t>
      </w:r>
      <w:r w:rsidRPr="00B63D9B">
        <w:rPr>
          <w:color w:val="000000"/>
        </w:rPr>
        <w:t>15</w:t>
      </w:r>
      <w:r w:rsidRPr="00B63D9B">
        <w:t xml:space="preserve"> «Обеспечение договора» Договора при условии письменного подтверждения банком-гарантом по запросу Заказчика факта выдачи банковских гарантий и нахождения их на учете в Банке</w:t>
      </w:r>
      <w:r w:rsidR="00B63D9B">
        <w:t>.</w:t>
      </w:r>
    </w:p>
    <w:p w:rsidR="00974C7F" w:rsidRPr="00B63D9B" w:rsidRDefault="00974C7F" w:rsidP="009A216A">
      <w:pPr>
        <w:pStyle w:val="32"/>
        <w:suppressAutoHyphens/>
        <w:spacing w:before="120"/>
        <w:ind w:left="851"/>
        <w:jc w:val="both"/>
        <w:rPr>
          <w:i/>
          <w:sz w:val="24"/>
          <w:szCs w:val="24"/>
        </w:rPr>
      </w:pPr>
      <w:r w:rsidRPr="00B63D9B">
        <w:rPr>
          <w:i/>
          <w:sz w:val="24"/>
          <w:szCs w:val="24"/>
        </w:rPr>
        <w:t>Поставщик может отказаться от получения авансового платежа в пользу увеличения платежа за поставку Оборудования. В этом случае обеспечение возврата аванса Поставщиком не предоставляется.</w:t>
      </w:r>
    </w:p>
    <w:p w:rsidR="008C6D49" w:rsidRPr="00B63D9B" w:rsidRDefault="008C6D49" w:rsidP="00EE7000">
      <w:pPr>
        <w:numPr>
          <w:ilvl w:val="2"/>
          <w:numId w:val="6"/>
        </w:numPr>
        <w:tabs>
          <w:tab w:val="clear" w:pos="720"/>
          <w:tab w:val="num" w:pos="851"/>
        </w:tabs>
        <w:suppressAutoHyphens/>
        <w:spacing w:before="120" w:after="120"/>
        <w:ind w:left="851" w:hanging="851"/>
        <w:jc w:val="both"/>
      </w:pPr>
      <w:r w:rsidRPr="00B63D9B">
        <w:t xml:space="preserve">Платежи в размере </w:t>
      </w:r>
      <w:r w:rsidR="00C63DB2" w:rsidRPr="00B63D9B">
        <w:t>80</w:t>
      </w:r>
      <w:r w:rsidRPr="00B63D9B">
        <w:t>% (</w:t>
      </w:r>
      <w:r w:rsidR="00C63DB2" w:rsidRPr="00B63D9B">
        <w:t>Восемьдесят</w:t>
      </w:r>
      <w:r w:rsidR="00851B59" w:rsidRPr="00B63D9B">
        <w:t xml:space="preserve"> </w:t>
      </w:r>
      <w:r w:rsidRPr="00B63D9B">
        <w:t>процент</w:t>
      </w:r>
      <w:r w:rsidR="00851B59" w:rsidRPr="00B63D9B">
        <w:t>ов</w:t>
      </w:r>
      <w:r w:rsidRPr="00B63D9B">
        <w:t>) от це</w:t>
      </w:r>
      <w:r w:rsidR="00F63AE6" w:rsidRPr="00B63D9B">
        <w:t>ны Оборудования по Приложению № </w:t>
      </w:r>
      <w:r w:rsidRPr="00B63D9B">
        <w:t xml:space="preserve">1 к Договору на общую сумму ____ рублей (), кроме того НДС 18% в размере ___ рублей (), всего ___ рублей (), выплачиваются Заказчиком Поставщику за поставку Оборудования, банковскими переводами в течение </w:t>
      </w:r>
      <w:r w:rsidR="00AA4AF7">
        <w:t>60</w:t>
      </w:r>
      <w:r w:rsidR="00AA4AF7" w:rsidRPr="00B63D9B">
        <w:t xml:space="preserve"> </w:t>
      </w:r>
      <w:r w:rsidRPr="00B63D9B">
        <w:t>(</w:t>
      </w:r>
      <w:r w:rsidR="00AA4AF7">
        <w:t>Шестидесяти</w:t>
      </w:r>
      <w:r w:rsidRPr="00B63D9B">
        <w:t xml:space="preserve">) </w:t>
      </w:r>
      <w:r w:rsidR="00C21DAC" w:rsidRPr="00B63D9B">
        <w:t>календарных</w:t>
      </w:r>
      <w:r w:rsidRPr="00B63D9B">
        <w:t xml:space="preserve"> дней 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а также следующих документов:</w:t>
      </w:r>
    </w:p>
    <w:p w:rsidR="008C6D49" w:rsidRPr="00B63D9B" w:rsidRDefault="008C6D49" w:rsidP="00A267F1">
      <w:pPr>
        <w:numPr>
          <w:ilvl w:val="0"/>
          <w:numId w:val="15"/>
        </w:numPr>
        <w:spacing w:before="120" w:after="120"/>
        <w:ind w:left="1418" w:hanging="491"/>
        <w:jc w:val="both"/>
        <w:rPr>
          <w:bCs/>
        </w:rPr>
      </w:pPr>
      <w:r w:rsidRPr="00B63D9B">
        <w:rPr>
          <w:bCs/>
        </w:rPr>
        <w:t>Счет-фактура- 1 экземпляр</w:t>
      </w:r>
      <w:r w:rsidR="005E3B29" w:rsidRPr="00B63D9B">
        <w:rPr>
          <w:bCs/>
        </w:rPr>
        <w:t xml:space="preserve"> (</w:t>
      </w:r>
      <w:r w:rsidR="00244E0F" w:rsidRPr="00B63D9B">
        <w:rPr>
          <w:bCs/>
        </w:rPr>
        <w:t>копия</w:t>
      </w:r>
      <w:r w:rsidR="005E3B29" w:rsidRPr="00B63D9B">
        <w:rPr>
          <w:bCs/>
        </w:rPr>
        <w:t>)</w:t>
      </w:r>
      <w:r w:rsidRPr="00B63D9B">
        <w:rPr>
          <w:bCs/>
        </w:rPr>
        <w:t>;</w:t>
      </w:r>
    </w:p>
    <w:p w:rsidR="008C6D49" w:rsidRPr="00B63D9B" w:rsidRDefault="008C6D49" w:rsidP="004C50EF">
      <w:pPr>
        <w:numPr>
          <w:ilvl w:val="0"/>
          <w:numId w:val="15"/>
        </w:numPr>
        <w:spacing w:before="120" w:after="120"/>
        <w:ind w:left="1418" w:hanging="491"/>
        <w:jc w:val="both"/>
        <w:rPr>
          <w:bCs/>
        </w:rPr>
      </w:pPr>
      <w:r w:rsidRPr="00B63D9B">
        <w:rPr>
          <w:bCs/>
        </w:rPr>
        <w:t>Транспортная накладная</w:t>
      </w:r>
      <w:r w:rsidR="00851B59" w:rsidRPr="00B63D9B">
        <w:rPr>
          <w:bCs/>
        </w:rPr>
        <w:t xml:space="preserve"> </w:t>
      </w:r>
      <w:r w:rsidR="005E3B29" w:rsidRPr="00B63D9B">
        <w:rPr>
          <w:bCs/>
        </w:rPr>
        <w:t>с отметкой Грузополучателя</w:t>
      </w:r>
      <w:r w:rsidR="0037797F" w:rsidRPr="00B63D9B">
        <w:rPr>
          <w:bCs/>
        </w:rPr>
        <w:t xml:space="preserve"> о приеме поставленного Оборудования</w:t>
      </w:r>
      <w:r w:rsidR="005E3B29" w:rsidRPr="00B63D9B">
        <w:rPr>
          <w:bCs/>
        </w:rPr>
        <w:t xml:space="preserve"> </w:t>
      </w:r>
      <w:r w:rsidRPr="00B63D9B">
        <w:rPr>
          <w:bCs/>
        </w:rPr>
        <w:t>– 1 экземпляр</w:t>
      </w:r>
      <w:r w:rsidR="005E3B29" w:rsidRPr="00B63D9B">
        <w:rPr>
          <w:bCs/>
        </w:rPr>
        <w:t xml:space="preserve"> (копия, заверенная Поставщиком)</w:t>
      </w:r>
      <w:r w:rsidRPr="00B63D9B">
        <w:rPr>
          <w:bCs/>
        </w:rPr>
        <w:t>;</w:t>
      </w:r>
    </w:p>
    <w:p w:rsidR="008C6D49" w:rsidRPr="00B63D9B" w:rsidRDefault="008C6D49" w:rsidP="004C50EF">
      <w:pPr>
        <w:numPr>
          <w:ilvl w:val="0"/>
          <w:numId w:val="15"/>
        </w:numPr>
        <w:spacing w:before="120" w:after="120"/>
        <w:ind w:left="1418" w:hanging="491"/>
        <w:jc w:val="both"/>
        <w:rPr>
          <w:bCs/>
        </w:rPr>
      </w:pPr>
      <w:r w:rsidRPr="00B63D9B">
        <w:rPr>
          <w:bCs/>
        </w:rPr>
        <w:t>Товарная накладная (ТОРГ-12</w:t>
      </w:r>
      <w:r w:rsidR="0037797F" w:rsidRPr="00B63D9B">
        <w:t>), подписанная со стороны Покупателя –</w:t>
      </w:r>
      <w:r w:rsidRPr="00B63D9B">
        <w:rPr>
          <w:bCs/>
        </w:rPr>
        <w:t xml:space="preserve"> </w:t>
      </w:r>
      <w:r w:rsidR="0037797F" w:rsidRPr="00B63D9B">
        <w:rPr>
          <w:bCs/>
        </w:rPr>
        <w:t>1 </w:t>
      </w:r>
      <w:r w:rsidRPr="00B63D9B">
        <w:rPr>
          <w:bCs/>
        </w:rPr>
        <w:t>экземпляр</w:t>
      </w:r>
      <w:r w:rsidR="0037797F" w:rsidRPr="00B63D9B">
        <w:rPr>
          <w:bCs/>
        </w:rPr>
        <w:t xml:space="preserve"> (копия, заверенная Поставщиком)</w:t>
      </w:r>
      <w:r w:rsidRPr="00B63D9B">
        <w:rPr>
          <w:bCs/>
        </w:rPr>
        <w:t>;</w:t>
      </w:r>
    </w:p>
    <w:p w:rsidR="008C6D49" w:rsidRPr="00B63D9B" w:rsidRDefault="008C6D49" w:rsidP="004C50EF">
      <w:pPr>
        <w:numPr>
          <w:ilvl w:val="0"/>
          <w:numId w:val="15"/>
        </w:numPr>
        <w:spacing w:before="120" w:after="120"/>
        <w:ind w:left="1418" w:hanging="491"/>
        <w:jc w:val="both"/>
        <w:rPr>
          <w:bCs/>
        </w:rPr>
      </w:pPr>
      <w:r w:rsidRPr="00B63D9B">
        <w:rPr>
          <w:bCs/>
        </w:rPr>
        <w:t xml:space="preserve">Акт о зачете аванса </w:t>
      </w:r>
      <w:r w:rsidR="008347A5" w:rsidRPr="00B63D9B">
        <w:rPr>
          <w:bCs/>
        </w:rPr>
        <w:t xml:space="preserve">по форме Приложения № 12 к Договору </w:t>
      </w:r>
      <w:r w:rsidRPr="00B63D9B">
        <w:t>–</w:t>
      </w:r>
      <w:r w:rsidRPr="00B63D9B">
        <w:rPr>
          <w:bCs/>
        </w:rPr>
        <w:t xml:space="preserve"> 3 экземпляра</w:t>
      </w:r>
      <w:r w:rsidR="0037797F" w:rsidRPr="00B63D9B">
        <w:rPr>
          <w:bCs/>
        </w:rPr>
        <w:t xml:space="preserve"> (оригинал)</w:t>
      </w:r>
      <w:r w:rsidRPr="00B63D9B">
        <w:rPr>
          <w:bCs/>
        </w:rPr>
        <w:t>.</w:t>
      </w:r>
    </w:p>
    <w:p w:rsidR="00091BE6" w:rsidRPr="00B63D9B" w:rsidRDefault="00091BE6" w:rsidP="00091BE6">
      <w:pPr>
        <w:numPr>
          <w:ilvl w:val="1"/>
          <w:numId w:val="14"/>
        </w:numPr>
        <w:tabs>
          <w:tab w:val="left" w:pos="851"/>
        </w:tabs>
        <w:spacing w:before="120"/>
        <w:ind w:left="851" w:hanging="851"/>
        <w:jc w:val="both"/>
      </w:pPr>
      <w:r w:rsidRPr="00B63D9B">
        <w:t>Зачет выданных авансов осуществляется при поставке Оборудования. Если цена поставленного Оборудования меньше суммы перечисленных авансовых платежей, то зачет авансовых платежей производится Заказчиком в размере цены Оборудования, указанной в товарной накладной по форме ТОРГ-12 и счете-фактуре, выставленных Поставщиком. Оставшаяся часть авансовых платежей зачитывается при следующей поставке Оборудования до полного погашения авансовых платежей.</w:t>
      </w:r>
    </w:p>
    <w:p w:rsidR="008C6D49" w:rsidRPr="00B63D9B" w:rsidRDefault="00851B59" w:rsidP="00F8236B">
      <w:pPr>
        <w:numPr>
          <w:ilvl w:val="1"/>
          <w:numId w:val="14"/>
        </w:numPr>
        <w:tabs>
          <w:tab w:val="left" w:pos="851"/>
        </w:tabs>
        <w:spacing w:before="120"/>
        <w:ind w:left="851" w:hanging="851"/>
        <w:jc w:val="both"/>
      </w:pPr>
      <w:r w:rsidRPr="00B63D9B">
        <w:t xml:space="preserve">Поставщик в течение </w:t>
      </w:r>
      <w:r w:rsidR="00244E0F" w:rsidRPr="00B63D9B">
        <w:t>4</w:t>
      </w:r>
      <w:r w:rsidRPr="00B63D9B">
        <w:t xml:space="preserve"> (</w:t>
      </w:r>
      <w:r w:rsidR="00244E0F" w:rsidRPr="00B63D9B">
        <w:t>Четырех</w:t>
      </w:r>
      <w:r w:rsidRPr="00B63D9B">
        <w:t xml:space="preserve">) </w:t>
      </w:r>
      <w:r w:rsidR="00244E0F" w:rsidRPr="00B63D9B">
        <w:t>календарных</w:t>
      </w:r>
      <w:r w:rsidRPr="00B63D9B">
        <w:t xml:space="preserve"> дней с даты зачисления на счет Поставщика аванса по пункту п.8.1.1. Договора, а также платежей за достигнутые Ключевые события по изготовлению Оборудования, выплаченные в соответствии с п.8.1.2. Договора</w:t>
      </w:r>
      <w:r w:rsidR="00A267F1" w:rsidRPr="00B63D9B">
        <w:t>,</w:t>
      </w:r>
      <w:r w:rsidRPr="00B63D9B">
        <w:t xml:space="preserve"> обязан выставить и передать Заказчику </w:t>
      </w:r>
      <w:r w:rsidR="00244E0F" w:rsidRPr="00B63D9B">
        <w:t xml:space="preserve">оригинал </w:t>
      </w:r>
      <w:r w:rsidRPr="00B63D9B">
        <w:t>соответствующ</w:t>
      </w:r>
      <w:r w:rsidR="00244E0F" w:rsidRPr="00B63D9B">
        <w:t>его</w:t>
      </w:r>
      <w:r w:rsidRPr="00B63D9B">
        <w:t xml:space="preserve"> счет</w:t>
      </w:r>
      <w:r w:rsidR="00244E0F" w:rsidRPr="00B63D9B">
        <w:t>а</w:t>
      </w:r>
      <w:r w:rsidRPr="00B63D9B">
        <w:t>-фактур</w:t>
      </w:r>
      <w:r w:rsidR="00244E0F" w:rsidRPr="00B63D9B">
        <w:t>ы</w:t>
      </w:r>
      <w:r w:rsidRPr="00B63D9B">
        <w:t>, оформленн</w:t>
      </w:r>
      <w:r w:rsidR="00244E0F" w:rsidRPr="00B63D9B">
        <w:t>ого</w:t>
      </w:r>
      <w:r w:rsidRPr="00B63D9B">
        <w:t xml:space="preserve"> в соответствии с п.5.1. ст.169 Налогового Кодекса Российской Федерации.</w:t>
      </w:r>
    </w:p>
    <w:p w:rsidR="00D32579" w:rsidRPr="00B63D9B" w:rsidRDefault="00D32579" w:rsidP="00505AEC">
      <w:pPr>
        <w:tabs>
          <w:tab w:val="left" w:pos="851"/>
        </w:tabs>
        <w:spacing w:before="120"/>
        <w:ind w:left="851"/>
        <w:jc w:val="both"/>
      </w:pPr>
      <w:r w:rsidRPr="00B63D9B">
        <w:t xml:space="preserve">При наличии у Поставщика заключения о длительности производственного цикла изготовления Оборудования, оформленного согласно Приказу № 807 Министерства промышленности и торговли РФ от 06.10.2009г. (Приказу № 686 Государственной корпорации по атомной энергии «РОСАТОМ» от 06.10.2009г.), Поставщик направит Заказчику копию такого заключения. В этом случае счета-фактуры на аванс и промежуточный </w:t>
      </w:r>
      <w:r w:rsidR="0085756E" w:rsidRPr="00B63D9B">
        <w:t xml:space="preserve">авансовый </w:t>
      </w:r>
      <w:r w:rsidRPr="00B63D9B">
        <w:t>платеж (при наличии такового) не оформляются согласно пункту 13 статьи 167 главы 21 Налогового кодекса РФ.</w:t>
      </w:r>
    </w:p>
    <w:p w:rsidR="008C6D49" w:rsidRPr="00B63D9B" w:rsidRDefault="008C6D49" w:rsidP="00F8236B">
      <w:pPr>
        <w:numPr>
          <w:ilvl w:val="1"/>
          <w:numId w:val="14"/>
        </w:numPr>
        <w:tabs>
          <w:tab w:val="left" w:pos="851"/>
        </w:tabs>
        <w:spacing w:before="120"/>
        <w:ind w:left="851" w:hanging="851"/>
        <w:jc w:val="both"/>
      </w:pPr>
      <w:r w:rsidRPr="00B63D9B">
        <w:lastRenderedPageBreak/>
        <w:t>Поставщик в течение 2 (двух) рабочих дней от даты поставки Оборудования согласно п.6.5. Договора, передаст Заказчику копии следующих документов:</w:t>
      </w:r>
    </w:p>
    <w:p w:rsidR="008C6D49" w:rsidRPr="00B63D9B" w:rsidRDefault="00C21DAC" w:rsidP="00EE7000">
      <w:pPr>
        <w:numPr>
          <w:ilvl w:val="0"/>
          <w:numId w:val="15"/>
        </w:numPr>
        <w:spacing w:before="120" w:after="120"/>
        <w:ind w:left="1418" w:hanging="567"/>
        <w:jc w:val="both"/>
        <w:rPr>
          <w:bCs/>
        </w:rPr>
      </w:pPr>
      <w:r w:rsidRPr="00B63D9B">
        <w:rPr>
          <w:bCs/>
        </w:rPr>
        <w:t xml:space="preserve">Транспортная накладная </w:t>
      </w:r>
      <w:r w:rsidR="008C6D49" w:rsidRPr="00B63D9B">
        <w:rPr>
          <w:bCs/>
        </w:rPr>
        <w:t>с отметкой Грузополучателя о приемке груза;</w:t>
      </w:r>
    </w:p>
    <w:p w:rsidR="008C6D49" w:rsidRPr="00B63D9B" w:rsidRDefault="008C6D49" w:rsidP="00EE7000">
      <w:pPr>
        <w:numPr>
          <w:ilvl w:val="0"/>
          <w:numId w:val="15"/>
        </w:numPr>
        <w:spacing w:before="120" w:after="120"/>
        <w:ind w:left="1418" w:hanging="567"/>
        <w:jc w:val="both"/>
        <w:rPr>
          <w:bCs/>
        </w:rPr>
      </w:pPr>
      <w:r w:rsidRPr="00B63D9B">
        <w:rPr>
          <w:bCs/>
        </w:rPr>
        <w:t>Счет-фактура Поставщика.</w:t>
      </w:r>
    </w:p>
    <w:p w:rsidR="005D23D1" w:rsidRPr="00B63D9B" w:rsidRDefault="005D23D1" w:rsidP="005D23D1">
      <w:pPr>
        <w:numPr>
          <w:ilvl w:val="1"/>
          <w:numId w:val="14"/>
        </w:numPr>
        <w:tabs>
          <w:tab w:val="left" w:pos="851"/>
        </w:tabs>
        <w:spacing w:before="120"/>
        <w:ind w:left="851" w:hanging="851"/>
        <w:jc w:val="both"/>
      </w:pPr>
      <w:r w:rsidRPr="00B63D9B">
        <w:t>Оплата за оказанные услуги по Шеф-наладке Оборудования, поставленного по Договору, будет производиться Заказчиком в следующем порядке:</w:t>
      </w:r>
    </w:p>
    <w:p w:rsidR="005D23D1" w:rsidRPr="00B63D9B" w:rsidRDefault="005D23D1" w:rsidP="005D23D1">
      <w:pPr>
        <w:numPr>
          <w:ilvl w:val="2"/>
          <w:numId w:val="14"/>
        </w:numPr>
        <w:tabs>
          <w:tab w:val="left" w:pos="851"/>
        </w:tabs>
        <w:suppressAutoHyphens/>
        <w:spacing w:before="120" w:after="120"/>
        <w:ind w:left="851" w:hanging="851"/>
        <w:jc w:val="both"/>
      </w:pPr>
      <w:r w:rsidRPr="00B63D9B">
        <w:t xml:space="preserve">Платеж за выполнение услуг по Шеф-наладке поставляемого по Договору Оборудования в размере 100% от цены услуг по </w:t>
      </w:r>
      <w:r w:rsidR="00633841">
        <w:t xml:space="preserve"> </w:t>
      </w:r>
      <w:r w:rsidRPr="00B63D9B">
        <w:t xml:space="preserve"> Шеф-наладке, указанной в пункте 7.1.2 Договора, осуществляется Заказчиком Поставщику банковским переводом в течение 65 календарных дней с момента получения оригинала счета Поставщика с приложением подписанного Заказчиком, Покупателем и Поставщиком акта о выполнении</w:t>
      </w:r>
      <w:r w:rsidR="00962B04">
        <w:t xml:space="preserve"> </w:t>
      </w:r>
      <w:r w:rsidRPr="00B63D9B">
        <w:t>Шеф-наладки Оборудования, а также соответствующего счета-фактуры.</w:t>
      </w:r>
    </w:p>
    <w:p w:rsidR="005D23D1" w:rsidRPr="00B63D9B" w:rsidRDefault="005D23D1" w:rsidP="005D23D1">
      <w:pPr>
        <w:tabs>
          <w:tab w:val="left" w:pos="851"/>
        </w:tabs>
        <w:suppressAutoHyphens/>
        <w:spacing w:before="120" w:after="120"/>
        <w:ind w:left="851"/>
        <w:jc w:val="both"/>
      </w:pPr>
      <w:r w:rsidRPr="00B63D9B">
        <w:t>В любом случае акт о выполнении Шеф-наладки Оборудования должен быть подписан не позднее 10 (десяти) календарных дней от даты, указанной в пункте 3.5</w:t>
      </w:r>
      <w:r w:rsidR="00D53102" w:rsidRPr="00B63D9B">
        <w:t xml:space="preserve"> и 3.6</w:t>
      </w:r>
      <w:r w:rsidRPr="00B63D9B">
        <w:t xml:space="preserve"> Договора.</w:t>
      </w:r>
    </w:p>
    <w:p w:rsidR="008C6D49" w:rsidRPr="00B63D9B" w:rsidRDefault="008C6D49" w:rsidP="00EE7000">
      <w:pPr>
        <w:numPr>
          <w:ilvl w:val="1"/>
          <w:numId w:val="14"/>
        </w:numPr>
        <w:tabs>
          <w:tab w:val="left" w:pos="851"/>
        </w:tabs>
        <w:spacing w:before="120"/>
        <w:ind w:left="851" w:hanging="851"/>
        <w:jc w:val="both"/>
      </w:pPr>
      <w:r w:rsidRPr="00B63D9B">
        <w:t>Датой платежа считается дата списания банком Заказчика денежных средств с расчётного счёта Заказчика в пользу Поставщика.</w:t>
      </w:r>
    </w:p>
    <w:p w:rsidR="008C6D49" w:rsidRPr="00B63D9B" w:rsidRDefault="008C6D49" w:rsidP="00EE7000">
      <w:pPr>
        <w:numPr>
          <w:ilvl w:val="1"/>
          <w:numId w:val="14"/>
        </w:numPr>
        <w:tabs>
          <w:tab w:val="left" w:pos="851"/>
        </w:tabs>
        <w:spacing w:before="120"/>
        <w:ind w:left="851" w:hanging="851"/>
        <w:jc w:val="both"/>
      </w:pPr>
      <w:r w:rsidRPr="00B63D9B">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8C6D49" w:rsidRPr="00B63D9B" w:rsidRDefault="008C6D49" w:rsidP="00EE7000">
      <w:pPr>
        <w:numPr>
          <w:ilvl w:val="1"/>
          <w:numId w:val="14"/>
        </w:numPr>
        <w:tabs>
          <w:tab w:val="left" w:pos="851"/>
        </w:tabs>
        <w:spacing w:before="120"/>
        <w:ind w:left="851" w:hanging="851"/>
        <w:jc w:val="both"/>
      </w:pPr>
      <w:r w:rsidRPr="00B63D9B">
        <w:t>Все расходы по получению, обслуживанию и продлению (при необходимости) всех банковских гарантий по Договору несет Поставщик.</w:t>
      </w:r>
    </w:p>
    <w:p w:rsidR="008C6D49" w:rsidRDefault="008C6D49" w:rsidP="00EE7000">
      <w:pPr>
        <w:numPr>
          <w:ilvl w:val="1"/>
          <w:numId w:val="14"/>
        </w:numPr>
        <w:tabs>
          <w:tab w:val="left" w:pos="851"/>
        </w:tabs>
        <w:spacing w:before="120"/>
        <w:ind w:left="851" w:hanging="851"/>
        <w:jc w:val="both"/>
      </w:pPr>
      <w:r w:rsidRPr="00B63D9B">
        <w:t xml:space="preserve">В счетах-фактурах, выставленных Поставщиком и оформленных в установленном порядке, а также в товарных и </w:t>
      </w:r>
      <w:r w:rsidR="008F75B7" w:rsidRPr="00B63D9B">
        <w:t>транспортных накладных</w:t>
      </w:r>
      <w:r w:rsidRPr="00B63D9B">
        <w:t xml:space="preserve"> наименование Оборудования, единицы измерения и количество должны строго соответствовать показателям, указанным в Приложении №1 (Спецификация </w:t>
      </w:r>
      <w:r w:rsidR="008F75B7" w:rsidRPr="00B63D9B">
        <w:t>Оборудования</w:t>
      </w:r>
      <w:r w:rsidRPr="00B63D9B">
        <w:t>) к Договору.</w:t>
      </w:r>
    </w:p>
    <w:p w:rsidR="00556E7F" w:rsidRPr="00B63D9B" w:rsidRDefault="00556E7F" w:rsidP="00EE7000">
      <w:pPr>
        <w:numPr>
          <w:ilvl w:val="1"/>
          <w:numId w:val="14"/>
        </w:numPr>
        <w:tabs>
          <w:tab w:val="left" w:pos="851"/>
        </w:tabs>
        <w:spacing w:before="120"/>
        <w:ind w:left="851" w:hanging="851"/>
        <w:jc w:val="both"/>
      </w:pPr>
      <w:r>
        <w:t>На сумму любого долга Заказчика перед Поставщиком по настоящему Договору проценты, предусмотренные статьей 317.1 Гражданского кодекса РФ, не начисляются и не выплачиваются</w:t>
      </w:r>
    </w:p>
    <w:p w:rsidR="008C6D49" w:rsidRPr="00B63D9B" w:rsidRDefault="008C6D49" w:rsidP="002A6715">
      <w:pPr>
        <w:pStyle w:val="1"/>
        <w:keepNext w:val="0"/>
        <w:widowControl w:val="0"/>
        <w:numPr>
          <w:ilvl w:val="0"/>
          <w:numId w:val="0"/>
        </w:numPr>
        <w:spacing w:before="120" w:after="120"/>
        <w:jc w:val="center"/>
        <w:rPr>
          <w:b/>
        </w:rPr>
      </w:pPr>
      <w:r w:rsidRPr="00B63D9B">
        <w:rPr>
          <w:b/>
        </w:rPr>
        <w:t>9. Гарантии</w:t>
      </w:r>
    </w:p>
    <w:p w:rsidR="008C6D49" w:rsidRPr="00B63D9B" w:rsidRDefault="008C6D49" w:rsidP="00EE7000">
      <w:pPr>
        <w:numPr>
          <w:ilvl w:val="1"/>
          <w:numId w:val="16"/>
        </w:numPr>
        <w:tabs>
          <w:tab w:val="left" w:pos="851"/>
        </w:tabs>
        <w:spacing w:before="120"/>
        <w:ind w:left="851" w:hanging="851"/>
        <w:jc w:val="both"/>
      </w:pPr>
      <w:r w:rsidRPr="00B63D9B">
        <w:t xml:space="preserve">Поставщик гарантирует, что поставленное Оборудование </w:t>
      </w:r>
      <w:r w:rsidR="005D23D1" w:rsidRPr="00B63D9B">
        <w:t xml:space="preserve">и оказанные услуги по </w:t>
      </w:r>
      <w:r w:rsidR="00633841">
        <w:t xml:space="preserve"> </w:t>
      </w:r>
      <w:r w:rsidR="005D23D1" w:rsidRPr="00B63D9B">
        <w:t xml:space="preserve"> шеф-наладке </w:t>
      </w:r>
      <w:r w:rsidRPr="00B63D9B">
        <w:t>буд</w:t>
      </w:r>
      <w:r w:rsidR="006F625C" w:rsidRPr="00B63D9B">
        <w:t>у</w:t>
      </w:r>
      <w:r w:rsidRPr="00B63D9B">
        <w:t>т соответствовать требованиям Договора, а также обеспечивать надежную и безопасную работу Оборудования в течение Гарантийного срока (п. 9.8 настоящего Договора) при соблюдении условий перевозки, хранения, монтажа, наладки и эксплуатации этого Оборудования согласно Технической документации Поставщика.</w:t>
      </w:r>
    </w:p>
    <w:p w:rsidR="008C6D49" w:rsidRPr="00B63D9B" w:rsidRDefault="008C6D49" w:rsidP="00EE7000">
      <w:pPr>
        <w:numPr>
          <w:ilvl w:val="1"/>
          <w:numId w:val="16"/>
        </w:numPr>
        <w:tabs>
          <w:tab w:val="left" w:pos="851"/>
        </w:tabs>
        <w:spacing w:before="120"/>
        <w:ind w:left="851" w:hanging="851"/>
        <w:jc w:val="both"/>
      </w:pPr>
      <w:r w:rsidRPr="00B63D9B">
        <w:t xml:space="preserve">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организации эксплуатации Оборудования персоналом </w:t>
      </w:r>
      <w:r w:rsidR="00EC5101" w:rsidRPr="00B63D9B">
        <w:t>Покупателя</w:t>
      </w:r>
      <w:r w:rsidRPr="00B63D9B">
        <w:t>.</w:t>
      </w:r>
    </w:p>
    <w:p w:rsidR="008C6D49" w:rsidRPr="00B63D9B" w:rsidRDefault="008C6D49" w:rsidP="00EE7000">
      <w:pPr>
        <w:numPr>
          <w:ilvl w:val="1"/>
          <w:numId w:val="16"/>
        </w:numPr>
        <w:tabs>
          <w:tab w:val="left" w:pos="851"/>
        </w:tabs>
        <w:spacing w:before="120"/>
        <w:ind w:left="851" w:hanging="851"/>
        <w:jc w:val="both"/>
      </w:pPr>
      <w:r w:rsidRPr="00B63D9B">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площадки предприятия Поставщика до Площадки АЭС, возникшие по его вине.  </w:t>
      </w:r>
    </w:p>
    <w:p w:rsidR="008C6D49" w:rsidRPr="00B63D9B" w:rsidRDefault="008C6D49" w:rsidP="00EE7000">
      <w:pPr>
        <w:numPr>
          <w:ilvl w:val="1"/>
          <w:numId w:val="16"/>
        </w:numPr>
        <w:tabs>
          <w:tab w:val="left" w:pos="851"/>
        </w:tabs>
        <w:spacing w:before="120"/>
        <w:ind w:left="851" w:hanging="851"/>
        <w:jc w:val="both"/>
      </w:pPr>
      <w:r w:rsidRPr="00B63D9B">
        <w:t>Поставщик гарантирует, что исполнение его обязательств и обязательств его Субпоставщиков по Договору не повлечёт нарушения прав на результаты интеллектуальной деятельности и средства индивидуализации, которые могут быть препятствием для использования Оборудования и Технической документации на территории Российской Федерации.</w:t>
      </w:r>
    </w:p>
    <w:p w:rsidR="008C6D49" w:rsidRPr="00B63D9B" w:rsidRDefault="008C6D49" w:rsidP="00EE7000">
      <w:pPr>
        <w:numPr>
          <w:ilvl w:val="1"/>
          <w:numId w:val="16"/>
        </w:numPr>
        <w:tabs>
          <w:tab w:val="left" w:pos="851"/>
        </w:tabs>
        <w:spacing w:before="120"/>
        <w:ind w:left="851" w:hanging="851"/>
        <w:jc w:val="both"/>
      </w:pPr>
      <w:r w:rsidRPr="00B63D9B">
        <w:lastRenderedPageBreak/>
        <w:t xml:space="preserve">В случае возникновения претензий или исков, предъявленных Заказчику или </w:t>
      </w:r>
      <w:r w:rsidR="00EA745B" w:rsidRPr="00B63D9B">
        <w:t>Покупателю</w:t>
      </w:r>
      <w:r w:rsidRPr="00B63D9B">
        <w:t xml:space="preserve"> со стороны третьих лиц, вызванных нарушением на территории Российской Федерации их прав на результаты интеллектуальной деятельности и средства индивидуализации, в связи с выполнением Поставщиком обязательств по Договору, Заказчик:</w:t>
      </w:r>
    </w:p>
    <w:p w:rsidR="008C6D49" w:rsidRPr="00B63D9B" w:rsidRDefault="008C6D49" w:rsidP="00EE7000">
      <w:pPr>
        <w:pStyle w:val="32"/>
        <w:numPr>
          <w:ilvl w:val="1"/>
          <w:numId w:val="7"/>
        </w:numPr>
        <w:tabs>
          <w:tab w:val="clear" w:pos="0"/>
          <w:tab w:val="num" w:pos="851"/>
          <w:tab w:val="left" w:pos="1418"/>
        </w:tabs>
        <w:suppressAutoHyphens/>
        <w:spacing w:before="120"/>
        <w:ind w:left="1418" w:hanging="567"/>
        <w:jc w:val="both"/>
        <w:rPr>
          <w:sz w:val="24"/>
          <w:szCs w:val="24"/>
        </w:rPr>
      </w:pPr>
      <w:r w:rsidRPr="00B63D9B">
        <w:rPr>
          <w:sz w:val="24"/>
          <w:szCs w:val="24"/>
        </w:rPr>
        <w:t>немедленно информирует об этом Поставщика;</w:t>
      </w:r>
    </w:p>
    <w:p w:rsidR="008C6D49" w:rsidRPr="00B63D9B" w:rsidRDefault="008C6D49" w:rsidP="00EE7000">
      <w:pPr>
        <w:pStyle w:val="32"/>
        <w:numPr>
          <w:ilvl w:val="1"/>
          <w:numId w:val="7"/>
        </w:numPr>
        <w:tabs>
          <w:tab w:val="clear" w:pos="0"/>
          <w:tab w:val="num" w:pos="851"/>
          <w:tab w:val="left" w:pos="1418"/>
        </w:tabs>
        <w:suppressAutoHyphens/>
        <w:spacing w:before="120"/>
        <w:ind w:left="1418" w:hanging="567"/>
        <w:jc w:val="both"/>
        <w:rPr>
          <w:sz w:val="24"/>
          <w:szCs w:val="24"/>
        </w:rPr>
      </w:pPr>
      <w:r w:rsidRPr="00B63D9B">
        <w:rPr>
          <w:sz w:val="24"/>
          <w:szCs w:val="24"/>
        </w:rPr>
        <w:t>проведет предварительные переговоры с третьей стороной;</w:t>
      </w:r>
    </w:p>
    <w:p w:rsidR="008C6D49" w:rsidRPr="00B63D9B" w:rsidRDefault="008C6D49" w:rsidP="00EE7000">
      <w:pPr>
        <w:pStyle w:val="32"/>
        <w:numPr>
          <w:ilvl w:val="1"/>
          <w:numId w:val="7"/>
        </w:numPr>
        <w:tabs>
          <w:tab w:val="clear" w:pos="0"/>
          <w:tab w:val="num" w:pos="851"/>
          <w:tab w:val="left" w:pos="1418"/>
        </w:tabs>
        <w:suppressAutoHyphens/>
        <w:spacing w:before="120"/>
        <w:ind w:left="1418" w:hanging="567"/>
        <w:jc w:val="both"/>
        <w:rPr>
          <w:noProof/>
          <w:sz w:val="24"/>
          <w:szCs w:val="24"/>
        </w:rPr>
      </w:pPr>
      <w:r w:rsidRPr="00B63D9B">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8C6D49" w:rsidRPr="00B63D9B" w:rsidRDefault="008C6D49" w:rsidP="00EE7000">
      <w:pPr>
        <w:numPr>
          <w:ilvl w:val="1"/>
          <w:numId w:val="16"/>
        </w:numPr>
        <w:tabs>
          <w:tab w:val="left" w:pos="851"/>
        </w:tabs>
        <w:spacing w:before="120"/>
        <w:ind w:left="851" w:hanging="851"/>
        <w:jc w:val="both"/>
      </w:pPr>
      <w:r w:rsidRPr="00B63D9B">
        <w:t xml:space="preserve">Поставщик обязуется урегулировать такие претензии своими силами и за свой счёт, а также возместить Заказчику или </w:t>
      </w:r>
      <w:r w:rsidR="00EA745B" w:rsidRPr="00B63D9B">
        <w:t>Покупателю</w:t>
      </w:r>
      <w:r w:rsidRPr="00B63D9B">
        <w:t xml:space="preserve"> доказанные убытки, понесенные Заказчиком или </w:t>
      </w:r>
      <w:r w:rsidR="00EA745B" w:rsidRPr="00B63D9B">
        <w:t>Покупателем</w:t>
      </w:r>
      <w:r w:rsidRPr="00B63D9B">
        <w:t>,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8C6D49" w:rsidRPr="00B63D9B" w:rsidRDefault="008C6D49" w:rsidP="00EE7000">
      <w:pPr>
        <w:numPr>
          <w:ilvl w:val="1"/>
          <w:numId w:val="16"/>
        </w:numPr>
        <w:tabs>
          <w:tab w:val="left" w:pos="851"/>
        </w:tabs>
        <w:spacing w:before="120"/>
        <w:ind w:left="851" w:hanging="851"/>
        <w:jc w:val="both"/>
      </w:pPr>
      <w:r w:rsidRPr="00B63D9B">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8C6D49" w:rsidRPr="00B63D9B" w:rsidRDefault="003942DD" w:rsidP="00EE7000">
      <w:pPr>
        <w:numPr>
          <w:ilvl w:val="1"/>
          <w:numId w:val="16"/>
        </w:numPr>
        <w:tabs>
          <w:tab w:val="left" w:pos="851"/>
        </w:tabs>
        <w:spacing w:before="120"/>
        <w:ind w:left="851" w:hanging="851"/>
        <w:jc w:val="both"/>
      </w:pPr>
      <w:r w:rsidRPr="00B63D9B">
        <w:t xml:space="preserve">Гарантийный срок на поставленное Оборудование, в том числе на Оборудование, поставленное взамен дефектного, составляет 24 (Двадцать четыре) месяца с даты ввода Оборудования в эксплуатацию, но не более </w:t>
      </w:r>
      <w:r w:rsidR="00D07DE7" w:rsidRPr="00B63D9B">
        <w:t>36</w:t>
      </w:r>
      <w:r w:rsidRPr="00B63D9B">
        <w:t xml:space="preserve"> (</w:t>
      </w:r>
      <w:r w:rsidR="00D07DE7" w:rsidRPr="00B63D9B">
        <w:t>Тридцат</w:t>
      </w:r>
      <w:r w:rsidR="00D3027C" w:rsidRPr="00B63D9B">
        <w:t>и</w:t>
      </w:r>
      <w:r w:rsidR="00D07DE7" w:rsidRPr="00B63D9B">
        <w:t xml:space="preserve"> шест</w:t>
      </w:r>
      <w:r w:rsidR="00D3027C" w:rsidRPr="00B63D9B">
        <w:t>и</w:t>
      </w:r>
      <w:r w:rsidRPr="00B63D9B">
        <w:t xml:space="preserve">) месяцев с даты подписания </w:t>
      </w:r>
      <w:r w:rsidR="009D7109" w:rsidRPr="00B63D9B">
        <w:t xml:space="preserve">без замечаний </w:t>
      </w:r>
      <w:r w:rsidRPr="00B63D9B">
        <w:t>Акта входного контроля в отношении поставленного Оборудования</w:t>
      </w:r>
      <w:r w:rsidR="008C6D49" w:rsidRPr="00B63D9B">
        <w:t>.</w:t>
      </w:r>
    </w:p>
    <w:p w:rsidR="008C6D49" w:rsidRPr="00B63D9B" w:rsidRDefault="008C6D49" w:rsidP="00EE7000">
      <w:pPr>
        <w:numPr>
          <w:ilvl w:val="1"/>
          <w:numId w:val="16"/>
        </w:numPr>
        <w:tabs>
          <w:tab w:val="left" w:pos="851"/>
        </w:tabs>
        <w:spacing w:before="120"/>
        <w:ind w:left="851" w:hanging="851"/>
        <w:jc w:val="both"/>
      </w:pPr>
      <w:r w:rsidRPr="00B63D9B">
        <w:t>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w:t>
      </w:r>
      <w:r w:rsidR="00C57551" w:rsidRPr="00B63D9B">
        <w:t xml:space="preserve"> в сроки, согласованные Сторонами</w:t>
      </w:r>
      <w:r w:rsidRPr="00B63D9B">
        <w:t>.</w:t>
      </w:r>
    </w:p>
    <w:p w:rsidR="008C6D49" w:rsidRPr="00B63D9B" w:rsidRDefault="008C6D49" w:rsidP="00EE7000">
      <w:pPr>
        <w:numPr>
          <w:ilvl w:val="1"/>
          <w:numId w:val="16"/>
        </w:numPr>
        <w:tabs>
          <w:tab w:val="left" w:pos="851"/>
        </w:tabs>
        <w:spacing w:before="120"/>
        <w:ind w:left="851" w:hanging="851"/>
        <w:jc w:val="both"/>
      </w:pPr>
      <w:r w:rsidRPr="00B63D9B">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8C6D49" w:rsidRPr="00B63D9B" w:rsidRDefault="008C6D49" w:rsidP="00EE7000">
      <w:pPr>
        <w:numPr>
          <w:ilvl w:val="1"/>
          <w:numId w:val="16"/>
        </w:numPr>
        <w:tabs>
          <w:tab w:val="left" w:pos="851"/>
        </w:tabs>
        <w:spacing w:before="120"/>
        <w:ind w:left="851" w:hanging="851"/>
        <w:jc w:val="both"/>
      </w:pPr>
      <w:r w:rsidRPr="00B63D9B">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w:t>
      </w:r>
      <w:r w:rsidR="00EA745B" w:rsidRPr="00B63D9B">
        <w:t>Покупателем</w:t>
      </w:r>
      <w:r w:rsidRPr="00B63D9B">
        <w:t xml:space="preserve">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8C6D49" w:rsidRPr="00B63D9B" w:rsidRDefault="008C6D49" w:rsidP="00EE7000">
      <w:pPr>
        <w:numPr>
          <w:ilvl w:val="1"/>
          <w:numId w:val="16"/>
        </w:numPr>
        <w:tabs>
          <w:tab w:val="left" w:pos="851"/>
        </w:tabs>
        <w:spacing w:before="120"/>
        <w:ind w:left="851" w:hanging="851"/>
        <w:jc w:val="both"/>
      </w:pPr>
      <w:r w:rsidRPr="00B63D9B">
        <w:t>В случае поломки Оборудования или его части, требующей его замены или ремонта в течение Гарантийного срока, Гарантийный срок на такое Оборудование или его часть продлевается на время проведения работ по устранению Дефектов или Несоответствий Оборудования.</w:t>
      </w:r>
      <w:r w:rsidR="007D523A" w:rsidRPr="00B63D9B">
        <w:t xml:space="preserve"> Сроки начала и окончания работ по устранению Дефектов или Несоответствий Оборудования фиксируется в Акте об устранении Дефектов или </w:t>
      </w:r>
      <w:r w:rsidR="007D523A" w:rsidRPr="00B63D9B">
        <w:lastRenderedPageBreak/>
        <w:t>Несоответствий, который подписывается представителями Поставщика, Заказчика и Покупателя.</w:t>
      </w:r>
    </w:p>
    <w:p w:rsidR="008C6D49" w:rsidRPr="00B63D9B" w:rsidRDefault="008C6D49" w:rsidP="00EE7000">
      <w:pPr>
        <w:numPr>
          <w:ilvl w:val="1"/>
          <w:numId w:val="16"/>
        </w:numPr>
        <w:tabs>
          <w:tab w:val="left" w:pos="851"/>
        </w:tabs>
        <w:spacing w:before="120"/>
        <w:ind w:left="851" w:hanging="851"/>
        <w:jc w:val="both"/>
      </w:pPr>
      <w:r w:rsidRPr="00B63D9B">
        <w:t xml:space="preserve">Если Поставщик не смог устранить Дефект или Несоответствие по истечении согласованного с Заказчиком и </w:t>
      </w:r>
      <w:r w:rsidR="00EA745B" w:rsidRPr="00B63D9B">
        <w:t>Покупателем</w:t>
      </w:r>
      <w:r w:rsidRPr="00B63D9B">
        <w:t xml:space="preserve"> срока, </w:t>
      </w:r>
      <w:r w:rsidR="00EA745B" w:rsidRPr="00B63D9B">
        <w:t>Покупатель</w:t>
      </w:r>
      <w:r w:rsidRPr="00B63D9B">
        <w:t xml:space="preserve"> имеет право выполнить за счет Поставщика работы по устранению Дефекта или Несоответствия своими силами или с привлечением третьей стороны.</w:t>
      </w:r>
    </w:p>
    <w:p w:rsidR="008C6D49" w:rsidRPr="00B63D9B" w:rsidRDefault="008C6D49" w:rsidP="00EE7000">
      <w:pPr>
        <w:numPr>
          <w:ilvl w:val="1"/>
          <w:numId w:val="16"/>
        </w:numPr>
        <w:tabs>
          <w:tab w:val="left" w:pos="851"/>
        </w:tabs>
        <w:spacing w:before="120"/>
        <w:ind w:left="851" w:hanging="851"/>
        <w:jc w:val="both"/>
      </w:pPr>
      <w:r w:rsidRPr="00B63D9B">
        <w:t xml:space="preserve">Если в течение Гарантийного срока Поставщик проводит замену переданного им дефектного Оборудования, то он должен за свой счет вывезти с Площадки АЭС замененное Оборудование или согласовать с Заказчиком и/или с </w:t>
      </w:r>
      <w:r w:rsidR="00EA745B" w:rsidRPr="00B63D9B">
        <w:t>Покупателем</w:t>
      </w:r>
      <w:r w:rsidRPr="00B63D9B">
        <w:t xml:space="preserve"> процедуры по утилизации этого Оборудования в указанном Заказчиком и/или </w:t>
      </w:r>
      <w:r w:rsidR="00EA745B" w:rsidRPr="00B63D9B">
        <w:t>Покупателем</w:t>
      </w:r>
      <w:r w:rsidRPr="00B63D9B">
        <w:t xml:space="preserve">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C45506" w:rsidRPr="00B63D9B" w:rsidRDefault="008C6D49" w:rsidP="002A6715">
      <w:pPr>
        <w:pStyle w:val="1"/>
        <w:keepNext w:val="0"/>
        <w:widowControl w:val="0"/>
        <w:numPr>
          <w:ilvl w:val="0"/>
          <w:numId w:val="0"/>
        </w:numPr>
        <w:spacing w:before="120" w:after="120"/>
        <w:jc w:val="center"/>
        <w:rPr>
          <w:b/>
        </w:rPr>
      </w:pPr>
      <w:r w:rsidRPr="00B63D9B">
        <w:rPr>
          <w:b/>
        </w:rPr>
        <w:t>10</w:t>
      </w:r>
      <w:r w:rsidR="002A6715" w:rsidRPr="00B63D9B">
        <w:rPr>
          <w:b/>
        </w:rPr>
        <w:t xml:space="preserve">. Ответственность </w:t>
      </w:r>
      <w:r w:rsidR="00E858C4" w:rsidRPr="00B63D9B">
        <w:rPr>
          <w:b/>
        </w:rPr>
        <w:t>Сторон</w:t>
      </w:r>
    </w:p>
    <w:p w:rsidR="008C6D49" w:rsidRPr="00B63D9B" w:rsidRDefault="008C6D49" w:rsidP="00EE7000">
      <w:pPr>
        <w:numPr>
          <w:ilvl w:val="1"/>
          <w:numId w:val="17"/>
        </w:numPr>
        <w:tabs>
          <w:tab w:val="left" w:pos="851"/>
        </w:tabs>
        <w:spacing w:before="120"/>
        <w:ind w:left="851" w:hanging="851"/>
        <w:jc w:val="both"/>
      </w:pPr>
      <w:r w:rsidRPr="00B63D9B">
        <w:t>Стороны несут взаимную гражданско-правовую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FC1A3C" w:rsidRPr="00B63D9B" w:rsidRDefault="00FC1A3C" w:rsidP="00FC1A3C">
      <w:pPr>
        <w:numPr>
          <w:ilvl w:val="1"/>
          <w:numId w:val="17"/>
        </w:numPr>
        <w:tabs>
          <w:tab w:val="left" w:pos="851"/>
        </w:tabs>
        <w:spacing w:before="120"/>
        <w:ind w:left="851" w:hanging="851"/>
        <w:jc w:val="both"/>
      </w:pPr>
      <w:r w:rsidRPr="00B63D9B">
        <w:t>Если Поставщик:</w:t>
      </w:r>
    </w:p>
    <w:p w:rsidR="00FC1A3C" w:rsidRPr="00B63D9B" w:rsidRDefault="00FC1A3C" w:rsidP="00FC1A3C">
      <w:pPr>
        <w:numPr>
          <w:ilvl w:val="0"/>
          <w:numId w:val="30"/>
        </w:numPr>
        <w:tabs>
          <w:tab w:val="left" w:pos="851"/>
        </w:tabs>
        <w:spacing w:before="120"/>
        <w:ind w:left="1418" w:hanging="567"/>
        <w:jc w:val="both"/>
      </w:pPr>
      <w:r w:rsidRPr="00B63D9B">
        <w:t>не поставит Оборудование в срок, предусмотренный Приложением №1 к Договору, либо</w:t>
      </w:r>
    </w:p>
    <w:p w:rsidR="00FC1A3C" w:rsidRPr="00B63D9B" w:rsidRDefault="00FC1A3C" w:rsidP="00FC1A3C">
      <w:pPr>
        <w:numPr>
          <w:ilvl w:val="0"/>
          <w:numId w:val="30"/>
        </w:numPr>
        <w:tabs>
          <w:tab w:val="left" w:pos="851"/>
        </w:tabs>
        <w:spacing w:before="120"/>
        <w:ind w:left="1418" w:hanging="567"/>
        <w:jc w:val="both"/>
      </w:pPr>
      <w:r w:rsidRPr="00B63D9B">
        <w:t>поставит некомплектное Оборудование и/или Документацию и не устранит некомплектность в письменно согласованный Сторонами срок, либо</w:t>
      </w:r>
    </w:p>
    <w:p w:rsidR="00FC1A3C" w:rsidRPr="00B63D9B" w:rsidRDefault="00FC1A3C" w:rsidP="00FC1A3C">
      <w:pPr>
        <w:numPr>
          <w:ilvl w:val="0"/>
          <w:numId w:val="30"/>
        </w:numPr>
        <w:tabs>
          <w:tab w:val="left" w:pos="851"/>
        </w:tabs>
        <w:spacing w:before="120"/>
        <w:ind w:left="1418" w:hanging="567"/>
        <w:jc w:val="both"/>
      </w:pPr>
      <w:r w:rsidRPr="00B63D9B">
        <w:t>не устранит Несоответствия, выявленные при приемке Оборудования (приемочная инспекция, входной контроль) в срок, согласованный с Заказчиком и Покупателем, либо</w:t>
      </w:r>
    </w:p>
    <w:p w:rsidR="00FC1A3C" w:rsidRPr="00B63D9B" w:rsidRDefault="00FC1A3C" w:rsidP="00FC1A3C">
      <w:pPr>
        <w:numPr>
          <w:ilvl w:val="0"/>
          <w:numId w:val="30"/>
        </w:numPr>
        <w:tabs>
          <w:tab w:val="left" w:pos="851"/>
        </w:tabs>
        <w:spacing w:before="120"/>
        <w:ind w:left="1418" w:hanging="567"/>
        <w:jc w:val="both"/>
      </w:pPr>
      <w:r w:rsidRPr="00B63D9B">
        <w:t>не заменит Оборудование и/или его части ненадлежащего качества на Оборудование и/или его части надлежащего качества в срок, согласованный с Заказчиком и Покупателем, либо</w:t>
      </w:r>
    </w:p>
    <w:p w:rsidR="000B1513" w:rsidRPr="00B63D9B" w:rsidRDefault="00FC1A3C" w:rsidP="000B1513">
      <w:pPr>
        <w:numPr>
          <w:ilvl w:val="0"/>
          <w:numId w:val="30"/>
        </w:numPr>
        <w:tabs>
          <w:tab w:val="left" w:pos="851"/>
        </w:tabs>
        <w:spacing w:before="120"/>
        <w:ind w:left="1418" w:hanging="567"/>
        <w:jc w:val="both"/>
      </w:pPr>
      <w:r w:rsidRPr="00B63D9B">
        <w:t>не устранит в установленные сроки (п. 9.9) Дефекты и/или Несоответствия и/или некомплектность, обнаруженные в период действия гарантийных обязательств, либо</w:t>
      </w:r>
      <w:r w:rsidR="000B1513" w:rsidRPr="00B63D9B">
        <w:t xml:space="preserve"> </w:t>
      </w:r>
    </w:p>
    <w:p w:rsidR="000B1513" w:rsidRPr="00B63D9B" w:rsidRDefault="000B1513" w:rsidP="000B1513">
      <w:pPr>
        <w:numPr>
          <w:ilvl w:val="0"/>
          <w:numId w:val="30"/>
        </w:numPr>
        <w:tabs>
          <w:tab w:val="left" w:pos="851"/>
        </w:tabs>
        <w:spacing w:before="120"/>
        <w:ind w:left="1418" w:hanging="567"/>
        <w:jc w:val="both"/>
      </w:pPr>
      <w:r w:rsidRPr="00B63D9B">
        <w:t xml:space="preserve">если по вине Поставщика </w:t>
      </w:r>
      <w:r w:rsidR="00633841">
        <w:t xml:space="preserve"> </w:t>
      </w:r>
      <w:r w:rsidRPr="00B63D9B">
        <w:t xml:space="preserve"> шеф-наладка Оборудования не будут завершены в срок (п. 3.5),</w:t>
      </w:r>
    </w:p>
    <w:p w:rsidR="00FC1A3C" w:rsidRPr="00B63D9B" w:rsidRDefault="00FC1A3C" w:rsidP="00FC1A3C">
      <w:pPr>
        <w:tabs>
          <w:tab w:val="left" w:pos="851"/>
        </w:tabs>
        <w:spacing w:before="120"/>
        <w:ind w:left="851"/>
        <w:jc w:val="both"/>
      </w:pPr>
      <w:r w:rsidRPr="00B63D9B">
        <w:t>Поставщик уплачивает Заказчику по его требованию неустойку в виде пени за каждый день просрочки (процент от:</w:t>
      </w:r>
    </w:p>
    <w:p w:rsidR="00FC1A3C" w:rsidRPr="00B63D9B" w:rsidRDefault="00FC1A3C" w:rsidP="00FC1A3C">
      <w:pPr>
        <w:numPr>
          <w:ilvl w:val="0"/>
          <w:numId w:val="30"/>
        </w:numPr>
        <w:tabs>
          <w:tab w:val="left" w:pos="851"/>
        </w:tabs>
        <w:spacing w:before="120"/>
        <w:ind w:left="1418" w:hanging="567"/>
        <w:jc w:val="both"/>
      </w:pPr>
      <w:r w:rsidRPr="00B63D9B">
        <w:t xml:space="preserve">цены Оборудования, не поставленного в срок, поставленного некомплектно </w:t>
      </w:r>
      <w:r w:rsidR="007F6384" w:rsidRPr="00B63D9B">
        <w:t xml:space="preserve">(включая некомплектную Документацию) </w:t>
      </w:r>
      <w:r w:rsidRPr="00B63D9B">
        <w:t>или Оборудования ненадлежащего качества, либо от</w:t>
      </w:r>
    </w:p>
    <w:p w:rsidR="00FC1A3C" w:rsidRPr="00B63D9B" w:rsidRDefault="00FC1A3C" w:rsidP="00FC1A3C">
      <w:pPr>
        <w:numPr>
          <w:ilvl w:val="0"/>
          <w:numId w:val="30"/>
        </w:numPr>
        <w:tabs>
          <w:tab w:val="left" w:pos="851"/>
        </w:tabs>
        <w:spacing w:before="120"/>
        <w:ind w:left="1418" w:hanging="567"/>
        <w:jc w:val="both"/>
      </w:pPr>
      <w:r w:rsidRPr="00B63D9B">
        <w:t>цены Оборудования, в отношении которого в согласованный срок не устранены Несоответствия, выявленные при приемке Оборудования (приемочная инспекция, входной контроль), либо от</w:t>
      </w:r>
    </w:p>
    <w:p w:rsidR="000B1513" w:rsidRPr="00B63D9B" w:rsidRDefault="00FC1A3C" w:rsidP="000B1513">
      <w:pPr>
        <w:numPr>
          <w:ilvl w:val="0"/>
          <w:numId w:val="30"/>
        </w:numPr>
        <w:tabs>
          <w:tab w:val="left" w:pos="851"/>
        </w:tabs>
        <w:spacing w:before="120"/>
        <w:ind w:left="1418" w:hanging="567"/>
        <w:jc w:val="both"/>
      </w:pPr>
      <w:r w:rsidRPr="00B63D9B">
        <w:t>цены Оборудования, в отношении которого в установленные сроки (п. 9.9) не устранены Дефекты и/или Несоответствия и/или некомплектность, обнаруженные в период действия гарантийных обязательств</w:t>
      </w:r>
      <w:r w:rsidR="000B1513" w:rsidRPr="00B63D9B">
        <w:t>, либо от</w:t>
      </w:r>
    </w:p>
    <w:p w:rsidR="00FC1A3C" w:rsidRPr="00B63D9B" w:rsidRDefault="000B1513" w:rsidP="000B1513">
      <w:pPr>
        <w:numPr>
          <w:ilvl w:val="0"/>
          <w:numId w:val="30"/>
        </w:numPr>
        <w:tabs>
          <w:tab w:val="left" w:pos="851"/>
        </w:tabs>
        <w:spacing w:before="120"/>
        <w:ind w:left="1418" w:hanging="567"/>
        <w:jc w:val="both"/>
      </w:pPr>
      <w:proofErr w:type="gramStart"/>
      <w:r w:rsidRPr="00B63D9B">
        <w:t>цены</w:t>
      </w:r>
      <w:proofErr w:type="gramEnd"/>
      <w:r w:rsidRPr="00B63D9B">
        <w:t xml:space="preserve"> Оборудования, в отношении которого не оказаны в срок услуги по </w:t>
      </w:r>
      <w:r w:rsidR="00633841">
        <w:t xml:space="preserve"> </w:t>
      </w:r>
      <w:r w:rsidRPr="00B63D9B">
        <w:t xml:space="preserve"> шеф-наладке</w:t>
      </w:r>
      <w:r w:rsidR="008B2DC2" w:rsidRPr="00B63D9B">
        <w:t xml:space="preserve">): </w:t>
      </w:r>
    </w:p>
    <w:p w:rsidR="00FC1A3C" w:rsidRPr="00B63D9B" w:rsidRDefault="008B2DC2" w:rsidP="00FC1A3C">
      <w:pPr>
        <w:pStyle w:val="32"/>
        <w:tabs>
          <w:tab w:val="left" w:pos="1418"/>
        </w:tabs>
        <w:spacing w:before="120"/>
        <w:ind w:left="1418" w:hanging="567"/>
        <w:rPr>
          <w:i/>
          <w:iCs/>
          <w:sz w:val="24"/>
          <w:szCs w:val="24"/>
        </w:rPr>
      </w:pPr>
      <w:r w:rsidRPr="00B63D9B">
        <w:rPr>
          <w:i/>
          <w:iCs/>
          <w:sz w:val="24"/>
          <w:szCs w:val="24"/>
        </w:rPr>
        <w:lastRenderedPageBreak/>
        <w:t xml:space="preserve">- </w:t>
      </w:r>
      <w:r w:rsidR="00FC1A3C" w:rsidRPr="00B63D9B">
        <w:rPr>
          <w:i/>
          <w:iCs/>
          <w:sz w:val="24"/>
          <w:szCs w:val="24"/>
        </w:rPr>
        <w:t>в течение 1-го месяца просрочки – 0,03% за каждый день просрочки;</w:t>
      </w:r>
    </w:p>
    <w:p w:rsidR="00FC1A3C" w:rsidRPr="00B63D9B" w:rsidRDefault="008B2DC2" w:rsidP="00FC1A3C">
      <w:pPr>
        <w:pStyle w:val="32"/>
        <w:tabs>
          <w:tab w:val="left" w:pos="1418"/>
        </w:tabs>
        <w:spacing w:before="120"/>
        <w:ind w:left="1418" w:hanging="567"/>
        <w:rPr>
          <w:i/>
          <w:iCs/>
          <w:sz w:val="24"/>
          <w:szCs w:val="24"/>
        </w:rPr>
      </w:pPr>
      <w:r w:rsidRPr="00B63D9B">
        <w:rPr>
          <w:i/>
          <w:iCs/>
          <w:sz w:val="24"/>
          <w:szCs w:val="24"/>
        </w:rPr>
        <w:t xml:space="preserve">- </w:t>
      </w:r>
      <w:r w:rsidR="00FC1A3C" w:rsidRPr="00B63D9B">
        <w:rPr>
          <w:i/>
          <w:iCs/>
          <w:sz w:val="24"/>
          <w:szCs w:val="24"/>
        </w:rPr>
        <w:t>в течение 2-го месяца просрочки – 0,04% за каждый день просрочки;</w:t>
      </w:r>
    </w:p>
    <w:p w:rsidR="00FC1A3C" w:rsidRPr="00B63D9B" w:rsidRDefault="008B2DC2" w:rsidP="00FC1A3C">
      <w:pPr>
        <w:pStyle w:val="32"/>
        <w:tabs>
          <w:tab w:val="left" w:pos="1418"/>
        </w:tabs>
        <w:spacing w:before="120"/>
        <w:ind w:left="1418" w:hanging="567"/>
        <w:rPr>
          <w:i/>
          <w:iCs/>
          <w:sz w:val="24"/>
          <w:szCs w:val="24"/>
        </w:rPr>
      </w:pPr>
      <w:r w:rsidRPr="00B63D9B">
        <w:rPr>
          <w:i/>
          <w:iCs/>
          <w:sz w:val="24"/>
          <w:szCs w:val="24"/>
        </w:rPr>
        <w:t xml:space="preserve">- </w:t>
      </w:r>
      <w:r w:rsidR="00FC1A3C" w:rsidRPr="00B63D9B">
        <w:rPr>
          <w:i/>
          <w:iCs/>
          <w:sz w:val="24"/>
          <w:szCs w:val="24"/>
        </w:rPr>
        <w:t>в течение 3-го и последующих месяцев просрочки – 0,05% за каждый день просрочки.</w:t>
      </w:r>
    </w:p>
    <w:p w:rsidR="009D3ED8" w:rsidRPr="00B63D9B" w:rsidRDefault="009D3ED8" w:rsidP="004C50EF">
      <w:pPr>
        <w:tabs>
          <w:tab w:val="left" w:pos="851"/>
        </w:tabs>
        <w:spacing w:before="120"/>
        <w:ind w:left="851"/>
        <w:jc w:val="both"/>
      </w:pPr>
      <w:r w:rsidRPr="00B63D9B">
        <w:t>При просрочке поставки Оборудования на срок свыше 90 (Девяносто) дней Заказчик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Заказчику неустойку, установленную п. 10.2 Договора, и возместить ему убытки, не покрытые указанной неустойкой.</w:t>
      </w:r>
    </w:p>
    <w:p w:rsidR="00E858C4" w:rsidRPr="00B63D9B" w:rsidRDefault="006F625C" w:rsidP="00FC1A3C">
      <w:pPr>
        <w:numPr>
          <w:ilvl w:val="1"/>
          <w:numId w:val="17"/>
        </w:numPr>
        <w:tabs>
          <w:tab w:val="left" w:pos="851"/>
        </w:tabs>
        <w:spacing w:before="120"/>
        <w:ind w:left="851" w:hanging="851"/>
        <w:jc w:val="both"/>
      </w:pPr>
      <w:r w:rsidRPr="00B63D9B">
        <w:t xml:space="preserve">В случаях, если по вине Поставщика </w:t>
      </w:r>
    </w:p>
    <w:p w:rsidR="00E858C4" w:rsidRPr="00B63D9B" w:rsidRDefault="00E858C4" w:rsidP="00E858C4">
      <w:pPr>
        <w:numPr>
          <w:ilvl w:val="0"/>
          <w:numId w:val="30"/>
        </w:numPr>
        <w:tabs>
          <w:tab w:val="left" w:pos="851"/>
        </w:tabs>
        <w:spacing w:before="120"/>
        <w:ind w:left="1418" w:hanging="567"/>
        <w:jc w:val="both"/>
      </w:pPr>
      <w:r w:rsidRPr="00B63D9B">
        <w:t>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либо</w:t>
      </w:r>
    </w:p>
    <w:p w:rsidR="00E858C4" w:rsidRPr="00B63D9B" w:rsidRDefault="00E858C4" w:rsidP="00E54CA9">
      <w:pPr>
        <w:numPr>
          <w:ilvl w:val="0"/>
          <w:numId w:val="30"/>
        </w:numPr>
        <w:tabs>
          <w:tab w:val="left" w:pos="851"/>
        </w:tabs>
        <w:spacing w:before="120"/>
        <w:ind w:left="1418" w:hanging="567"/>
        <w:jc w:val="both"/>
      </w:pPr>
      <w:r w:rsidRPr="00B63D9B">
        <w:t xml:space="preserve">в гарантийный период выявлены </w:t>
      </w:r>
      <w:r w:rsidR="00FC1A3C" w:rsidRPr="00B63D9B">
        <w:t>Дефекты/</w:t>
      </w:r>
      <w:r w:rsidRPr="00B63D9B">
        <w:t>Несоответствия Оборудования, возникшие по вине Поставщика</w:t>
      </w:r>
    </w:p>
    <w:p w:rsidR="006F625C" w:rsidRPr="00B63D9B" w:rsidRDefault="006F625C" w:rsidP="006F625C">
      <w:pPr>
        <w:tabs>
          <w:tab w:val="left" w:pos="851"/>
        </w:tabs>
        <w:spacing w:before="120"/>
        <w:ind w:left="851"/>
        <w:jc w:val="both"/>
      </w:pPr>
      <w:r w:rsidRPr="00B63D9B">
        <w:t xml:space="preserve">Поставщик должен за свой счет устранить Несоответствия Оборудования и/или Технической документации и/или товаросопроводительной документации и кроме того выплатить Покупателю неустойку в размере </w:t>
      </w:r>
      <w:r w:rsidR="00FC1A3C" w:rsidRPr="00B63D9B">
        <w:t>1</w:t>
      </w:r>
      <w:r w:rsidRPr="00B63D9B">
        <w:t xml:space="preserve"> % (</w:t>
      </w:r>
      <w:r w:rsidR="00FC1A3C" w:rsidRPr="00B63D9B">
        <w:t>Одного</w:t>
      </w:r>
      <w:r w:rsidRPr="00B63D9B">
        <w:t xml:space="preserve"> процент</w:t>
      </w:r>
      <w:r w:rsidR="00FC1A3C" w:rsidRPr="00B63D9B">
        <w:t>а</w:t>
      </w:r>
      <w:r w:rsidRPr="00B63D9B">
        <w:t>)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w:t>
      </w:r>
      <w:r w:rsidR="00FC1A3C" w:rsidRPr="00B63D9B">
        <w:t>, или от цены Оборудования, в отношении которого в гарантийный период выявлены Дефекты/Несоответствия.</w:t>
      </w:r>
    </w:p>
    <w:p w:rsidR="00CA2954" w:rsidRPr="00B63D9B" w:rsidRDefault="008C6D49" w:rsidP="00CA2954">
      <w:pPr>
        <w:numPr>
          <w:ilvl w:val="1"/>
          <w:numId w:val="17"/>
        </w:numPr>
        <w:tabs>
          <w:tab w:val="left" w:pos="851"/>
        </w:tabs>
        <w:spacing w:before="120"/>
        <w:ind w:left="851" w:hanging="851"/>
        <w:jc w:val="both"/>
      </w:pPr>
      <w:r w:rsidRPr="00B63D9B">
        <w:t xml:space="preserve">В случае нарушения сроков оплаты за поставленное Оборудование </w:t>
      </w:r>
      <w:r w:rsidR="00CA2954" w:rsidRPr="00B63D9B">
        <w:t xml:space="preserve">Заказчик уплачивает Поставщику по его требованию неустойку в виде пени за каждый день просрочки (процент от </w:t>
      </w:r>
      <w:r w:rsidR="000821AA" w:rsidRPr="00B63D9B">
        <w:t>невыплаченной в срок суммы</w:t>
      </w:r>
      <w:r w:rsidR="00CA2954" w:rsidRPr="00B63D9B">
        <w:t>):</w:t>
      </w:r>
    </w:p>
    <w:p w:rsidR="00CA2954" w:rsidRPr="00B63D9B" w:rsidRDefault="00CA2954" w:rsidP="00CA2954">
      <w:pPr>
        <w:pStyle w:val="32"/>
        <w:tabs>
          <w:tab w:val="left" w:pos="1418"/>
        </w:tabs>
        <w:spacing w:before="120"/>
        <w:ind w:left="1418" w:hanging="567"/>
        <w:rPr>
          <w:i/>
          <w:iCs/>
          <w:sz w:val="24"/>
          <w:szCs w:val="24"/>
        </w:rPr>
      </w:pPr>
      <w:r w:rsidRPr="00B63D9B">
        <w:rPr>
          <w:i/>
          <w:iCs/>
          <w:sz w:val="24"/>
          <w:szCs w:val="24"/>
        </w:rPr>
        <w:t>-</w:t>
      </w:r>
      <w:r w:rsidRPr="00B63D9B">
        <w:rPr>
          <w:i/>
          <w:iCs/>
          <w:sz w:val="24"/>
          <w:szCs w:val="24"/>
        </w:rPr>
        <w:tab/>
        <w:t>в течение 1-го месяца просрочки – 0,03% за каждый день просрочки;</w:t>
      </w:r>
    </w:p>
    <w:p w:rsidR="00CA2954" w:rsidRPr="00B63D9B" w:rsidRDefault="00CA2954" w:rsidP="00CA2954">
      <w:pPr>
        <w:pStyle w:val="32"/>
        <w:tabs>
          <w:tab w:val="left" w:pos="1418"/>
        </w:tabs>
        <w:spacing w:before="120"/>
        <w:ind w:left="1418" w:hanging="567"/>
        <w:rPr>
          <w:i/>
          <w:iCs/>
          <w:sz w:val="24"/>
          <w:szCs w:val="24"/>
        </w:rPr>
      </w:pPr>
      <w:r w:rsidRPr="00B63D9B">
        <w:rPr>
          <w:i/>
          <w:iCs/>
          <w:sz w:val="24"/>
          <w:szCs w:val="24"/>
        </w:rPr>
        <w:t>-</w:t>
      </w:r>
      <w:r w:rsidRPr="00B63D9B">
        <w:rPr>
          <w:i/>
          <w:iCs/>
          <w:sz w:val="24"/>
          <w:szCs w:val="24"/>
        </w:rPr>
        <w:tab/>
        <w:t>в течение 2-го месяца просрочки – 0,04% за каждый день просрочки;</w:t>
      </w:r>
    </w:p>
    <w:p w:rsidR="00CA2954" w:rsidRPr="00B63D9B" w:rsidRDefault="00CA2954" w:rsidP="00CA2954">
      <w:pPr>
        <w:pStyle w:val="32"/>
        <w:tabs>
          <w:tab w:val="left" w:pos="1418"/>
        </w:tabs>
        <w:spacing w:before="120"/>
        <w:ind w:left="1418" w:hanging="567"/>
        <w:rPr>
          <w:i/>
          <w:sz w:val="24"/>
          <w:szCs w:val="24"/>
        </w:rPr>
      </w:pPr>
      <w:r w:rsidRPr="00B63D9B">
        <w:rPr>
          <w:i/>
          <w:iCs/>
          <w:sz w:val="24"/>
          <w:szCs w:val="24"/>
        </w:rPr>
        <w:t>-</w:t>
      </w:r>
      <w:r w:rsidRPr="00B63D9B">
        <w:rPr>
          <w:i/>
          <w:iCs/>
          <w:sz w:val="24"/>
          <w:szCs w:val="24"/>
        </w:rPr>
        <w:tab/>
        <w:t>в течение 3-го и последующих месяцев просрочки –</w:t>
      </w:r>
      <w:r w:rsidR="00F320DD" w:rsidRPr="00B63D9B">
        <w:rPr>
          <w:i/>
          <w:iCs/>
          <w:sz w:val="24"/>
          <w:szCs w:val="24"/>
        </w:rPr>
        <w:t xml:space="preserve"> 0,05% за каждый день просрочки;</w:t>
      </w:r>
    </w:p>
    <w:p w:rsidR="00CA2954" w:rsidRPr="00B63D9B" w:rsidRDefault="00FC1A3C" w:rsidP="00CA2954">
      <w:pPr>
        <w:tabs>
          <w:tab w:val="left" w:pos="851"/>
        </w:tabs>
        <w:spacing w:before="120"/>
        <w:ind w:left="851"/>
        <w:jc w:val="both"/>
      </w:pPr>
      <w:r w:rsidRPr="00B63D9B">
        <w:t>но не более 10</w:t>
      </w:r>
      <w:r w:rsidR="00F320DD" w:rsidRPr="00B63D9B">
        <w:t xml:space="preserve"> % (</w:t>
      </w:r>
      <w:r w:rsidRPr="00B63D9B">
        <w:t>Десяти</w:t>
      </w:r>
      <w:r w:rsidR="00F320DD" w:rsidRPr="00B63D9B">
        <w:t xml:space="preserve"> процентов) от невыплаченной в срок суммы.</w:t>
      </w:r>
    </w:p>
    <w:p w:rsidR="008C6D49" w:rsidRPr="00B63D9B" w:rsidRDefault="008C6D49" w:rsidP="00EE7000">
      <w:pPr>
        <w:numPr>
          <w:ilvl w:val="1"/>
          <w:numId w:val="17"/>
        </w:numPr>
        <w:tabs>
          <w:tab w:val="left" w:pos="851"/>
        </w:tabs>
        <w:spacing w:before="120"/>
        <w:ind w:left="851" w:hanging="851"/>
        <w:jc w:val="both"/>
      </w:pPr>
      <w:r w:rsidRPr="00B63D9B">
        <w:t>В случае нарушения Поставщиком по его вине предусмотренных Договором сроков передачи и согласования Технической документации Заказчик вправе задержать очередные платежи за поставленное Оборудование, причитающиеся Поставщику, до момента передачи и согласования соответствующей Технической документации и кроме того требовать от Поставщика выплаты неустойки, предусмотренной п.10.2. Договора.</w:t>
      </w:r>
    </w:p>
    <w:p w:rsidR="008C6D49" w:rsidRPr="00B63D9B" w:rsidRDefault="008C6D49" w:rsidP="00EE7000">
      <w:pPr>
        <w:numPr>
          <w:ilvl w:val="1"/>
          <w:numId w:val="17"/>
        </w:numPr>
        <w:tabs>
          <w:tab w:val="left" w:pos="851"/>
        </w:tabs>
        <w:spacing w:before="120"/>
        <w:ind w:left="851" w:hanging="851"/>
        <w:jc w:val="both"/>
      </w:pPr>
      <w:r w:rsidRPr="00B63D9B">
        <w:t>Поставщик несет ответственность за своевременную передачу Заказчику следующих документов:</w:t>
      </w:r>
    </w:p>
    <w:p w:rsidR="008C6D49" w:rsidRPr="00B63D9B" w:rsidRDefault="008C6D49" w:rsidP="00EE7000">
      <w:pPr>
        <w:numPr>
          <w:ilvl w:val="2"/>
          <w:numId w:val="17"/>
        </w:numPr>
        <w:tabs>
          <w:tab w:val="left" w:pos="851"/>
        </w:tabs>
        <w:spacing w:before="120"/>
        <w:ind w:left="851" w:hanging="851"/>
        <w:jc w:val="both"/>
      </w:pPr>
      <w:r w:rsidRPr="00B63D9B">
        <w:t>При нарушении Поставщиком по его вине сроков передачи Заказчику оригиналов счетов-фактур в соответствии с условиями п.</w:t>
      </w:r>
      <w:r w:rsidR="00244E0F" w:rsidRPr="00B63D9B">
        <w:t>6</w:t>
      </w:r>
      <w:r w:rsidRPr="00B63D9B">
        <w:t>.</w:t>
      </w:r>
      <w:r w:rsidR="00244E0F" w:rsidRPr="00B63D9B">
        <w:t>10</w:t>
      </w:r>
      <w:r w:rsidRPr="00B63D9B">
        <w:t xml:space="preserve"> Договора, либо нарушением Поставщиком условий пункта 8.3. Договора, Поставщик уплачивает Заказчику по его требованию неустойку в виде пени в размере 0,05% от суммы аванса за каждый день просрочки, а также обязуется компенсировать убытки Заказчика в размере административных штрафов и взысканий, наложенных на Заказчика и/или </w:t>
      </w:r>
      <w:r w:rsidR="00EA745B" w:rsidRPr="00B63D9B">
        <w:t>Покупателя</w:t>
      </w:r>
      <w:r w:rsidRPr="00B63D9B">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rsidR="00334D93" w:rsidRPr="00B63D9B" w:rsidRDefault="00334D93" w:rsidP="00334D93">
      <w:pPr>
        <w:tabs>
          <w:tab w:val="left" w:pos="851"/>
        </w:tabs>
        <w:spacing w:before="120"/>
        <w:ind w:left="851"/>
        <w:jc w:val="both"/>
      </w:pPr>
      <w:r w:rsidRPr="00B63D9B">
        <w:lastRenderedPageBreak/>
        <w:t>Поставщик несет также ответственность за ненадлежащее оформление счетов-фактур в размере не принятых к вычету сумм НДС.</w:t>
      </w:r>
    </w:p>
    <w:p w:rsidR="008C6D49" w:rsidRPr="00B63D9B" w:rsidRDefault="008C6D49" w:rsidP="00EE7000">
      <w:pPr>
        <w:numPr>
          <w:ilvl w:val="2"/>
          <w:numId w:val="17"/>
        </w:numPr>
        <w:tabs>
          <w:tab w:val="left" w:pos="851"/>
        </w:tabs>
        <w:spacing w:before="120"/>
        <w:ind w:left="851" w:hanging="851"/>
        <w:jc w:val="both"/>
      </w:pPr>
      <w:r w:rsidRPr="00B63D9B">
        <w:t>При нарушении Поставщиком сроков передачи Заказчику калькуляций цены Оборудования в соответствии</w:t>
      </w:r>
      <w:r w:rsidR="006A372D" w:rsidRPr="00B63D9B">
        <w:t xml:space="preserve"> с условиями пунктов 4.1. и 4.23</w:t>
      </w:r>
      <w:r w:rsidRPr="00B63D9B">
        <w:t>. Договора, Поставщик уплачивает Заказчику по его требованию неустойку в виде пени в размере 0,01% от цены Оборудования по Договору, указанной в пункте 7.1.</w:t>
      </w:r>
      <w:r w:rsidR="0075356C" w:rsidRPr="00B63D9B">
        <w:t>1</w:t>
      </w:r>
      <w:r w:rsidRPr="00B63D9B">
        <w:t xml:space="preserve"> Договора за каждую полную календарную неделю просрочки.</w:t>
      </w:r>
    </w:p>
    <w:p w:rsidR="008C6D49" w:rsidRPr="00B63D9B" w:rsidRDefault="008C6D49" w:rsidP="00EE7000">
      <w:pPr>
        <w:numPr>
          <w:ilvl w:val="2"/>
          <w:numId w:val="17"/>
        </w:numPr>
        <w:tabs>
          <w:tab w:val="left" w:pos="851"/>
        </w:tabs>
        <w:spacing w:before="120"/>
        <w:ind w:left="851" w:hanging="851"/>
        <w:jc w:val="both"/>
      </w:pPr>
      <w:r w:rsidRPr="00B63D9B">
        <w:t xml:space="preserve">В случае не предоставления Поставщиком документов, необходимых для проверки исполнения </w:t>
      </w:r>
      <w:r w:rsidR="001774D6" w:rsidRPr="00B63D9B">
        <w:t>Договора</w:t>
      </w:r>
      <w:r w:rsidRPr="00B63D9B">
        <w:t>, целевого использования денежных средств и финансового состояния Поставщика, Поставщик уплачивает штраф в размере 500 рублей за каждый не представленный документ.</w:t>
      </w:r>
    </w:p>
    <w:p w:rsidR="00715ACB" w:rsidRPr="00B63D9B" w:rsidRDefault="00715ACB" w:rsidP="00715ACB">
      <w:pPr>
        <w:numPr>
          <w:ilvl w:val="1"/>
          <w:numId w:val="17"/>
        </w:numPr>
        <w:tabs>
          <w:tab w:val="left" w:pos="851"/>
        </w:tabs>
        <w:spacing w:before="120"/>
        <w:ind w:left="851" w:hanging="851"/>
        <w:jc w:val="both"/>
      </w:pPr>
      <w:r w:rsidRPr="00B63D9B">
        <w:t xml:space="preserve">В случае если имуществу </w:t>
      </w:r>
      <w:r w:rsidR="00FF32EE" w:rsidRPr="00B63D9B">
        <w:t>Заказчика,</w:t>
      </w:r>
      <w:r w:rsidRPr="00B63D9B">
        <w:t xml:space="preserve"> либо имуществу </w:t>
      </w:r>
      <w:r w:rsidR="00FF32EE" w:rsidRPr="00B63D9B">
        <w:t>Покупателя</w:t>
      </w:r>
      <w:r w:rsidRPr="00B63D9B">
        <w:t xml:space="preserve"> был причинен ущерб</w:t>
      </w:r>
      <w:r w:rsidR="00FF32EE" w:rsidRPr="00B63D9B">
        <w:t>,</w:t>
      </w:r>
      <w:r w:rsidRPr="00B63D9B">
        <w:t xml:space="preserve"> либо такое имущество пришло в негодность или было уничтожено в результате дефектов (неисправностей, браков), обусловленных:</w:t>
      </w:r>
    </w:p>
    <w:p w:rsidR="00715ACB" w:rsidRPr="00B63D9B" w:rsidRDefault="00715ACB" w:rsidP="00FC1A3C">
      <w:pPr>
        <w:numPr>
          <w:ilvl w:val="0"/>
          <w:numId w:val="30"/>
        </w:numPr>
        <w:tabs>
          <w:tab w:val="left" w:pos="851"/>
        </w:tabs>
        <w:spacing w:before="120"/>
        <w:ind w:left="1418" w:hanging="567"/>
        <w:jc w:val="both"/>
      </w:pPr>
      <w:r w:rsidRPr="00B63D9B">
        <w:t xml:space="preserve">ошибками, недоработками или нарушениями технологий выполнения работ, допущенными заводом-изготовителем в ходе производства </w:t>
      </w:r>
      <w:r w:rsidR="001C3A02" w:rsidRPr="00B63D9B">
        <w:t>Оборудования</w:t>
      </w:r>
      <w:r w:rsidRPr="00B63D9B">
        <w:t xml:space="preserve">,  </w:t>
      </w:r>
    </w:p>
    <w:p w:rsidR="00715ACB" w:rsidRPr="00B63D9B" w:rsidRDefault="00715ACB" w:rsidP="00FC1A3C">
      <w:pPr>
        <w:numPr>
          <w:ilvl w:val="0"/>
          <w:numId w:val="30"/>
        </w:numPr>
        <w:tabs>
          <w:tab w:val="left" w:pos="851"/>
        </w:tabs>
        <w:spacing w:before="120"/>
        <w:ind w:left="1418" w:hanging="567"/>
        <w:jc w:val="both"/>
      </w:pPr>
      <w:r w:rsidRPr="00B63D9B">
        <w:t xml:space="preserve">дефектами материалов и узлов и/или неисправностями оборудования, используемых заводом-изготовителем при производстве </w:t>
      </w:r>
      <w:r w:rsidR="001C3A02" w:rsidRPr="00B63D9B">
        <w:t>Оборудования</w:t>
      </w:r>
      <w:r w:rsidRPr="00B63D9B">
        <w:t xml:space="preserve">, </w:t>
      </w:r>
    </w:p>
    <w:p w:rsidR="00715ACB" w:rsidRPr="00B63D9B" w:rsidRDefault="00715ACB" w:rsidP="00715ACB">
      <w:pPr>
        <w:tabs>
          <w:tab w:val="left" w:pos="851"/>
        </w:tabs>
        <w:spacing w:before="120"/>
        <w:ind w:left="851"/>
        <w:jc w:val="both"/>
      </w:pPr>
      <w:r w:rsidRPr="00B63D9B">
        <w:t>Поставщик обязан за свой счёт выполнить работы по приведению такого имущества в состояние, имевшее место до его порчи, и/или возместить стоимость аналогичного нового имущества (в случае гибели имущества или его утраты).</w:t>
      </w:r>
    </w:p>
    <w:p w:rsidR="00715ACB" w:rsidRPr="00B63D9B" w:rsidRDefault="00715ACB" w:rsidP="00715ACB">
      <w:pPr>
        <w:tabs>
          <w:tab w:val="left" w:pos="851"/>
        </w:tabs>
        <w:spacing w:before="120"/>
        <w:ind w:left="851"/>
        <w:jc w:val="both"/>
      </w:pPr>
      <w:r w:rsidRPr="00B63D9B">
        <w:t xml:space="preserve">В настоящем пункте под словом «имущество» понимается, принадлежащее </w:t>
      </w:r>
      <w:r w:rsidR="00FF32EE" w:rsidRPr="00B63D9B">
        <w:t xml:space="preserve">Заказчику, </w:t>
      </w:r>
      <w:r w:rsidRPr="00B63D9B">
        <w:t xml:space="preserve">Покупателю имущество, включая (но, не ограничиваясь) узлы, приборы, машины и агрегаты, составной или рабочей частью которых является </w:t>
      </w:r>
      <w:r w:rsidR="001C3A02" w:rsidRPr="00B63D9B">
        <w:t>Оборудование</w:t>
      </w:r>
      <w:r w:rsidRPr="00B63D9B">
        <w:t>, а также связанные с ними производственным циклом узлы, приборы, машины и агрегаты.</w:t>
      </w:r>
    </w:p>
    <w:p w:rsidR="001C3A02" w:rsidRPr="00B63D9B" w:rsidRDefault="001C3A02" w:rsidP="001C3A02">
      <w:pPr>
        <w:tabs>
          <w:tab w:val="left" w:pos="851"/>
        </w:tabs>
        <w:spacing w:before="120"/>
        <w:ind w:left="851"/>
        <w:jc w:val="both"/>
      </w:pPr>
      <w:r w:rsidRPr="00B63D9B">
        <w:t xml:space="preserve">В случае если Поставщик не приступит к работам, указанным в </w:t>
      </w:r>
      <w:r w:rsidR="00FF32EE" w:rsidRPr="00B63D9B">
        <w:t xml:space="preserve">настоящем </w:t>
      </w:r>
      <w:r w:rsidRPr="00B63D9B">
        <w:t xml:space="preserve">пункте Договора, в течение 14 (четырнадцати) календарных дней с момента составления акта о выявленных дефектах (браках, неисправностях) </w:t>
      </w:r>
      <w:r w:rsidR="00FF32EE" w:rsidRPr="00B63D9B">
        <w:t xml:space="preserve">Заказчик или </w:t>
      </w:r>
      <w:r w:rsidRPr="00B63D9B">
        <w:t>Покупатель вправе привлечь для выполнения таких работ третье лицо. В таком случае</w:t>
      </w:r>
      <w:r w:rsidR="00FF32EE" w:rsidRPr="00B63D9B">
        <w:t>,</w:t>
      </w:r>
      <w:r w:rsidRPr="00B63D9B">
        <w:t xml:space="preserve"> Поставщик обязан возместить расходы </w:t>
      </w:r>
      <w:r w:rsidR="00FF32EE" w:rsidRPr="00B63D9B">
        <w:t xml:space="preserve">Заказчика или </w:t>
      </w:r>
      <w:r w:rsidRPr="00B63D9B">
        <w:t>Покупателя на оплату выполненных работ.</w:t>
      </w:r>
    </w:p>
    <w:p w:rsidR="001C3A02" w:rsidRPr="00B63D9B" w:rsidRDefault="001C3A02" w:rsidP="001C3A02">
      <w:pPr>
        <w:tabs>
          <w:tab w:val="left" w:pos="851"/>
        </w:tabs>
        <w:spacing w:before="120"/>
        <w:ind w:left="851"/>
        <w:jc w:val="both"/>
      </w:pPr>
      <w:r w:rsidRPr="00B63D9B">
        <w:t>Возмещение стоимости аналогичного нового имущества (в случае гибели имущества или его утраты) производится Поставщиком в течение 14 (</w:t>
      </w:r>
      <w:r w:rsidR="00FF32EE" w:rsidRPr="00B63D9B">
        <w:t>четырнадцати) календарных дней.</w:t>
      </w:r>
    </w:p>
    <w:p w:rsidR="001C3A02" w:rsidRPr="00B63D9B" w:rsidRDefault="001C3A02" w:rsidP="001C3A02">
      <w:pPr>
        <w:tabs>
          <w:tab w:val="left" w:pos="851"/>
        </w:tabs>
        <w:spacing w:before="120"/>
        <w:ind w:left="851"/>
        <w:jc w:val="both"/>
      </w:pPr>
      <w:r w:rsidRPr="00B63D9B">
        <w:t xml:space="preserve">Указанные в </w:t>
      </w:r>
      <w:r w:rsidR="00FF32EE" w:rsidRPr="00B63D9B">
        <w:t xml:space="preserve">настоящем </w:t>
      </w:r>
      <w:r w:rsidRPr="00B63D9B">
        <w:t xml:space="preserve">пункте Договора работы должны быть выполнены Поставщиком или третьим лицом за счёт Поставщика в сроки, указанные </w:t>
      </w:r>
      <w:r w:rsidR="00FF32EE" w:rsidRPr="00B63D9B">
        <w:t xml:space="preserve">Заказчиком или </w:t>
      </w:r>
      <w:r w:rsidRPr="00B63D9B">
        <w:t>Покупателем.</w:t>
      </w:r>
    </w:p>
    <w:p w:rsidR="001C3A02" w:rsidRPr="00B63D9B" w:rsidRDefault="001C3A02" w:rsidP="001C3A02">
      <w:pPr>
        <w:tabs>
          <w:tab w:val="left" w:pos="851"/>
        </w:tabs>
        <w:spacing w:before="120"/>
        <w:ind w:left="851"/>
        <w:jc w:val="both"/>
      </w:pPr>
      <w:r w:rsidRPr="00B63D9B">
        <w:t>Персонал, который будет привлечен к таким работам, должен обладать соответствующей квалификацией и допуском к работам на режимных объектах и объектах радиационной опасности, оформленным в соответствии с законодательством Российской Федерации.</w:t>
      </w:r>
    </w:p>
    <w:p w:rsidR="008C6D49" w:rsidRPr="00B63D9B" w:rsidRDefault="00096864" w:rsidP="00EE7000">
      <w:pPr>
        <w:numPr>
          <w:ilvl w:val="1"/>
          <w:numId w:val="17"/>
        </w:numPr>
        <w:tabs>
          <w:tab w:val="left" w:pos="851"/>
        </w:tabs>
        <w:spacing w:before="120"/>
        <w:ind w:left="851" w:hanging="851"/>
        <w:jc w:val="both"/>
      </w:pPr>
      <w:r w:rsidRPr="00B63D9B">
        <w:t xml:space="preserve">В случае </w:t>
      </w:r>
      <w:proofErr w:type="spellStart"/>
      <w:r w:rsidRPr="00B63D9B">
        <w:t>непредоставления</w:t>
      </w:r>
      <w:proofErr w:type="spellEnd"/>
      <w:r w:rsidRPr="00B63D9B">
        <w:t xml:space="preserve"> (несвоевременного предоставления) обеспечения, указанного в разделе 15 «Обеспечение </w:t>
      </w:r>
      <w:r w:rsidR="001774D6" w:rsidRPr="00B63D9B">
        <w:t>Договора</w:t>
      </w:r>
      <w:r w:rsidRPr="00B63D9B">
        <w:t>» Договора, в установленные сроки, Заказчик вправе потребовать с Поставщика уплаты неустойки в размере 0,1 % (одна десятая процента) от цены Договора</w:t>
      </w:r>
      <w:r w:rsidR="004B0779" w:rsidRPr="00B63D9B">
        <w:t>, указанной в пункте 7.1. Договора, за каждый день просрочки в отношении каждого не предоставленного (несвоевременно предоставленного) способа обеспечения обязательств в отдельности</w:t>
      </w:r>
      <w:r w:rsidR="008C6D49" w:rsidRPr="00B63D9B">
        <w:t>.</w:t>
      </w:r>
    </w:p>
    <w:p w:rsidR="008C6D49" w:rsidRPr="00B63D9B" w:rsidRDefault="008C6D49" w:rsidP="00EE7000">
      <w:pPr>
        <w:numPr>
          <w:ilvl w:val="1"/>
          <w:numId w:val="17"/>
        </w:numPr>
        <w:tabs>
          <w:tab w:val="left" w:pos="851"/>
        </w:tabs>
        <w:spacing w:before="120"/>
        <w:ind w:left="851" w:hanging="851"/>
        <w:jc w:val="both"/>
      </w:pPr>
      <w:r w:rsidRPr="00B63D9B">
        <w:t xml:space="preserve">Поставщик обязан возвратить Заказчику аванс в случае отказа или невозможности Поставщика выполнить условия Договора, а также в случае невыполнения им любого обязательства по Договору, указанного в Приложении № 1 к Договору, в части, </w:t>
      </w:r>
      <w:r w:rsidRPr="00B63D9B">
        <w:lastRenderedPageBreak/>
        <w:t>пропорциональной цене невыполненного обязательства. Возврат аванса осуществляется в течение 10 (Десяти) календарных дней с даты предъявления письменного требования Заказчика путем перечисления денежных средств на расчетный счет Заказчика, указанный в Договоре.</w:t>
      </w:r>
    </w:p>
    <w:p w:rsidR="008C6D49" w:rsidRPr="00B63D9B" w:rsidRDefault="008C6D49" w:rsidP="00EE7000">
      <w:pPr>
        <w:numPr>
          <w:ilvl w:val="1"/>
          <w:numId w:val="17"/>
        </w:numPr>
        <w:tabs>
          <w:tab w:val="left" w:pos="851"/>
        </w:tabs>
        <w:spacing w:before="120"/>
        <w:ind w:left="851" w:hanging="851"/>
        <w:jc w:val="both"/>
      </w:pPr>
      <w:r w:rsidRPr="00B63D9B">
        <w:t>В случае причинения вреда здоровью третьих лиц по вине Поставщика, Поставщик возместит фактически причиненный ущерб, подтвержденные документально.</w:t>
      </w:r>
    </w:p>
    <w:p w:rsidR="008C6D49" w:rsidRPr="00B63D9B" w:rsidRDefault="008C6D49" w:rsidP="00EE7000">
      <w:pPr>
        <w:numPr>
          <w:ilvl w:val="1"/>
          <w:numId w:val="17"/>
        </w:numPr>
        <w:tabs>
          <w:tab w:val="left" w:pos="851"/>
        </w:tabs>
        <w:spacing w:before="120"/>
        <w:ind w:left="851" w:hanging="851"/>
        <w:jc w:val="both"/>
      </w:pPr>
      <w:r w:rsidRPr="00B63D9B">
        <w:t>Поставщик несет ответственность за повреждение или утрату Оборудования при его перевозке и хранении.</w:t>
      </w:r>
    </w:p>
    <w:p w:rsidR="00FC1A3C" w:rsidRPr="00B63D9B" w:rsidRDefault="008C6D49" w:rsidP="00EE7000">
      <w:pPr>
        <w:numPr>
          <w:ilvl w:val="1"/>
          <w:numId w:val="17"/>
        </w:numPr>
        <w:tabs>
          <w:tab w:val="left" w:pos="851"/>
        </w:tabs>
        <w:spacing w:before="120"/>
        <w:ind w:left="851" w:hanging="851"/>
        <w:jc w:val="both"/>
      </w:pPr>
      <w:r w:rsidRPr="00B63D9B">
        <w:t>Поставщик обязуется возместить убытки Заказчика/</w:t>
      </w:r>
      <w:r w:rsidR="00EA745B" w:rsidRPr="00B63D9B">
        <w:t>Покупателя</w:t>
      </w:r>
      <w:r w:rsidRPr="00B63D9B">
        <w:t xml:space="preserve"> в случае поставки Оборудования, не соответствующего требованиям ГОСТ Р 15.201-2000 и/или не прошедшего приемо-сдаточные испытания в со</w:t>
      </w:r>
      <w:r w:rsidR="00FC1A3C" w:rsidRPr="00B63D9B">
        <w:t>ответствии с ГОСТ Р 15.201-2000.</w:t>
      </w:r>
    </w:p>
    <w:p w:rsidR="000C0542" w:rsidRPr="00B63D9B" w:rsidRDefault="000C0542" w:rsidP="00EE7000">
      <w:pPr>
        <w:numPr>
          <w:ilvl w:val="1"/>
          <w:numId w:val="17"/>
        </w:numPr>
        <w:tabs>
          <w:tab w:val="left" w:pos="851"/>
        </w:tabs>
        <w:spacing w:before="120"/>
        <w:ind w:left="851" w:hanging="851"/>
        <w:jc w:val="both"/>
      </w:pPr>
      <w:r w:rsidRPr="00B63D9B">
        <w:t>Поставщик несет расходы, связанные с возвратом некомплектного, контрафактного Оборудования или Оборудования ненадлежащего качества. Расходы, связанные с возвратом Поставщику Оборудования определяются как сумма расходов Покупателя по его доставке, разгрузке, хранению, а также возврату его Поставщику.</w:t>
      </w:r>
    </w:p>
    <w:p w:rsidR="00B05963" w:rsidRPr="00B63D9B" w:rsidRDefault="00B05963" w:rsidP="00F17F0B">
      <w:pPr>
        <w:numPr>
          <w:ilvl w:val="1"/>
          <w:numId w:val="17"/>
        </w:numPr>
        <w:tabs>
          <w:tab w:val="left" w:pos="851"/>
        </w:tabs>
        <w:spacing w:before="120"/>
        <w:ind w:left="851" w:hanging="851"/>
        <w:jc w:val="both"/>
      </w:pPr>
      <w:r w:rsidRPr="00B63D9B">
        <w:t>В случае нарушения Поставщиком условий пункта 4.</w:t>
      </w:r>
      <w:r w:rsidR="00B63D9B" w:rsidRPr="00B63D9B">
        <w:t>3</w:t>
      </w:r>
      <w:r w:rsidR="00B63D9B">
        <w:t>6</w:t>
      </w:r>
      <w:r w:rsidR="00B63D9B" w:rsidRPr="00B63D9B">
        <w:t xml:space="preserve"> </w:t>
      </w:r>
      <w:r w:rsidRPr="00B63D9B">
        <w:t xml:space="preserve">Договора Поставщик обязан по </w:t>
      </w:r>
      <w:r w:rsidR="00B63D9B">
        <w:t>т</w:t>
      </w:r>
      <w:r w:rsidRPr="00B63D9B">
        <w:t>ребованию Заказчика возместить Заказчику все уплаченные административные штрафы и взыскания (вступившие в законную силу), наложенные на Заказчика, в течение 30 (Тридцати) дней от даты получения требования Заказчика о возмещении убытков</w:t>
      </w:r>
    </w:p>
    <w:p w:rsidR="008C6D49" w:rsidRPr="00B63D9B" w:rsidRDefault="008C6D49" w:rsidP="00EE7000">
      <w:pPr>
        <w:numPr>
          <w:ilvl w:val="1"/>
          <w:numId w:val="17"/>
        </w:numPr>
        <w:tabs>
          <w:tab w:val="left" w:pos="851"/>
        </w:tabs>
        <w:spacing w:before="120"/>
        <w:ind w:left="851" w:hanging="851"/>
        <w:jc w:val="both"/>
      </w:pPr>
      <w:r w:rsidRPr="00B63D9B">
        <w:t>Уплата неустойки не освобождает Стороны от полного выполнения обязательств по Договору.</w:t>
      </w:r>
    </w:p>
    <w:p w:rsidR="00FC1A3C" w:rsidRPr="00B63D9B" w:rsidRDefault="008C6D49" w:rsidP="00EE7000">
      <w:pPr>
        <w:numPr>
          <w:ilvl w:val="1"/>
          <w:numId w:val="17"/>
        </w:numPr>
        <w:tabs>
          <w:tab w:val="left" w:pos="851"/>
        </w:tabs>
        <w:spacing w:before="120"/>
        <w:ind w:left="851" w:hanging="851"/>
        <w:jc w:val="both"/>
      </w:pPr>
      <w:r w:rsidRPr="00B63D9B">
        <w:t>Споры и разногласия, возникшие при исполнении Договора, будут решаться путем переговоров. 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w:t>
      </w:r>
      <w:r w:rsidR="00FC1A3C" w:rsidRPr="00B63D9B">
        <w:t>:</w:t>
      </w:r>
    </w:p>
    <w:p w:rsidR="008C6D49" w:rsidRPr="00B63D9B" w:rsidRDefault="008C6D49" w:rsidP="00FC1A3C">
      <w:pPr>
        <w:numPr>
          <w:ilvl w:val="0"/>
          <w:numId w:val="30"/>
        </w:numPr>
        <w:tabs>
          <w:tab w:val="left" w:pos="851"/>
        </w:tabs>
        <w:spacing w:before="120"/>
        <w:ind w:left="1418" w:hanging="567"/>
        <w:jc w:val="both"/>
      </w:pPr>
      <w:r w:rsidRPr="00B63D9B">
        <w:t xml:space="preserve">Третейском суде для разрешения экономических споров при Частном учреждении «Центр третейского регулирования и правовой экспертизы» </w:t>
      </w:r>
      <w:proofErr w:type="gramStart"/>
      <w:r w:rsidRPr="00B63D9B">
        <w:t>в  соответствии</w:t>
      </w:r>
      <w:proofErr w:type="gramEnd"/>
      <w:r w:rsidRPr="00B63D9B">
        <w:t>  с его регламентом. Решение Третейского суда является окончательным</w:t>
      </w:r>
      <w:r w:rsidR="006C752B" w:rsidRPr="00B63D9B">
        <w:t xml:space="preserve"> </w:t>
      </w:r>
      <w:r w:rsidR="006C752B" w:rsidRPr="00B63D9B">
        <w:rPr>
          <w:i/>
        </w:rPr>
        <w:t xml:space="preserve">(применяется в отношении поставщика, являющегося организацией, подведомственной </w:t>
      </w:r>
      <w:proofErr w:type="spellStart"/>
      <w:r w:rsidR="006C752B" w:rsidRPr="00B63D9B">
        <w:rPr>
          <w:i/>
        </w:rPr>
        <w:t>Госкорпорации</w:t>
      </w:r>
      <w:proofErr w:type="spellEnd"/>
      <w:r w:rsidR="006C752B" w:rsidRPr="00B63D9B">
        <w:rPr>
          <w:i/>
        </w:rPr>
        <w:t xml:space="preserve"> «</w:t>
      </w:r>
      <w:proofErr w:type="spellStart"/>
      <w:r w:rsidR="006C752B" w:rsidRPr="00B63D9B">
        <w:rPr>
          <w:i/>
        </w:rPr>
        <w:t>Росатом</w:t>
      </w:r>
      <w:proofErr w:type="spellEnd"/>
      <w:r w:rsidR="006C752B" w:rsidRPr="00B63D9B">
        <w:rPr>
          <w:i/>
        </w:rPr>
        <w:t>»)</w:t>
      </w:r>
    </w:p>
    <w:p w:rsidR="00FC1A3C" w:rsidRPr="00B63D9B" w:rsidRDefault="00FC1A3C" w:rsidP="006C752B">
      <w:pPr>
        <w:numPr>
          <w:ilvl w:val="0"/>
          <w:numId w:val="30"/>
        </w:numPr>
        <w:tabs>
          <w:tab w:val="left" w:pos="851"/>
        </w:tabs>
        <w:spacing w:before="120"/>
        <w:ind w:left="1418" w:hanging="567"/>
        <w:jc w:val="both"/>
      </w:pPr>
      <w:r w:rsidRPr="00B63D9B">
        <w:t xml:space="preserve">Арбитражном суде </w:t>
      </w:r>
      <w:r w:rsidR="006C752B" w:rsidRPr="00B63D9B">
        <w:t xml:space="preserve">г. Москвы </w:t>
      </w:r>
      <w:r w:rsidR="006C752B" w:rsidRPr="00B63D9B">
        <w:rPr>
          <w:i/>
        </w:rPr>
        <w:t xml:space="preserve">(применяется в отношении поставщика, не являющегося организацией, подведомственной </w:t>
      </w:r>
      <w:proofErr w:type="spellStart"/>
      <w:r w:rsidR="006C752B" w:rsidRPr="00B63D9B">
        <w:rPr>
          <w:i/>
        </w:rPr>
        <w:t>Госкорпорации</w:t>
      </w:r>
      <w:proofErr w:type="spellEnd"/>
      <w:r w:rsidR="006C752B" w:rsidRPr="00B63D9B">
        <w:rPr>
          <w:i/>
        </w:rPr>
        <w:t xml:space="preserve"> «</w:t>
      </w:r>
      <w:proofErr w:type="spellStart"/>
      <w:r w:rsidR="006C752B" w:rsidRPr="00B63D9B">
        <w:rPr>
          <w:i/>
        </w:rPr>
        <w:t>Росатом</w:t>
      </w:r>
      <w:proofErr w:type="spellEnd"/>
      <w:r w:rsidR="006C752B" w:rsidRPr="00B63D9B">
        <w:rPr>
          <w:i/>
        </w:rPr>
        <w:t>»)</w:t>
      </w:r>
      <w:r w:rsidR="006C752B" w:rsidRPr="00B63D9B">
        <w:t>.</w:t>
      </w:r>
    </w:p>
    <w:p w:rsidR="008C6D49" w:rsidRPr="00B63D9B" w:rsidRDefault="008C6D49" w:rsidP="00EE7000">
      <w:pPr>
        <w:numPr>
          <w:ilvl w:val="1"/>
          <w:numId w:val="17"/>
        </w:numPr>
        <w:tabs>
          <w:tab w:val="left" w:pos="851"/>
        </w:tabs>
        <w:spacing w:before="120"/>
        <w:ind w:left="851" w:hanging="851"/>
        <w:jc w:val="both"/>
      </w:pPr>
      <w:r w:rsidRPr="00B63D9B">
        <w:t>Все споры, возникающие при исполнении Договора, предварительно подлежат рассмотрению в претензионном порядке.</w:t>
      </w:r>
    </w:p>
    <w:p w:rsidR="008C6D49" w:rsidRPr="00B63D9B" w:rsidRDefault="008C6D49" w:rsidP="00EE7000">
      <w:pPr>
        <w:numPr>
          <w:ilvl w:val="1"/>
          <w:numId w:val="17"/>
        </w:numPr>
        <w:tabs>
          <w:tab w:val="left" w:pos="851"/>
        </w:tabs>
        <w:spacing w:before="120"/>
        <w:ind w:left="851" w:hanging="851"/>
        <w:jc w:val="both"/>
      </w:pPr>
      <w:r w:rsidRPr="00B63D9B">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8C6D49" w:rsidRPr="00B63D9B" w:rsidRDefault="008C6D49" w:rsidP="00EE7000">
      <w:pPr>
        <w:numPr>
          <w:ilvl w:val="1"/>
          <w:numId w:val="17"/>
        </w:numPr>
        <w:tabs>
          <w:tab w:val="left" w:pos="851"/>
        </w:tabs>
        <w:spacing w:before="120"/>
        <w:ind w:left="851" w:hanging="851"/>
        <w:jc w:val="both"/>
      </w:pPr>
      <w:r w:rsidRPr="00B63D9B">
        <w:t>П</w:t>
      </w:r>
      <w:bookmarkStart w:id="0" w:name="OCRUncertain078"/>
      <w:r w:rsidRPr="00B63D9B">
        <w:t>исьмо,</w:t>
      </w:r>
      <w:bookmarkEnd w:id="0"/>
      <w:r w:rsidRPr="00B63D9B">
        <w:t xml:space="preserve"> содержащее </w:t>
      </w:r>
      <w:bookmarkStart w:id="1" w:name="OCRUncertain079"/>
      <w:r w:rsidRPr="00B63D9B">
        <w:t>претензионны</w:t>
      </w:r>
      <w:bookmarkEnd w:id="1"/>
      <w:r w:rsidRPr="00B63D9B">
        <w:t>е требования, должно быть подписано руководителем или иным уполномоченным лицом соответствующей Стороны, уполномоченным на подписание таких писем руководителем, и должно направляться с нарочным или заказной почтой.</w:t>
      </w:r>
    </w:p>
    <w:p w:rsidR="008C6D49" w:rsidRPr="00B63D9B" w:rsidRDefault="008C6D49" w:rsidP="00EE7000">
      <w:pPr>
        <w:numPr>
          <w:ilvl w:val="1"/>
          <w:numId w:val="17"/>
        </w:numPr>
        <w:tabs>
          <w:tab w:val="left" w:pos="851"/>
        </w:tabs>
        <w:spacing w:before="120"/>
        <w:ind w:left="851" w:hanging="851"/>
        <w:jc w:val="both"/>
      </w:pPr>
      <w:r w:rsidRPr="00B63D9B">
        <w:t>К письму, содержащему претензионные требования, должны быть приложены документы, обосновывающие требования Стороны, направляющей претензию.</w:t>
      </w:r>
    </w:p>
    <w:p w:rsidR="001F46B9" w:rsidRPr="00B63D9B" w:rsidRDefault="002A6715" w:rsidP="002A6715">
      <w:pPr>
        <w:pStyle w:val="1"/>
        <w:keepNext w:val="0"/>
        <w:widowControl w:val="0"/>
        <w:numPr>
          <w:ilvl w:val="0"/>
          <w:numId w:val="0"/>
        </w:numPr>
        <w:spacing w:before="120" w:after="120"/>
        <w:jc w:val="center"/>
        <w:rPr>
          <w:b/>
        </w:rPr>
      </w:pPr>
      <w:r w:rsidRPr="00B63D9B">
        <w:rPr>
          <w:b/>
        </w:rPr>
        <w:t>11</w:t>
      </w:r>
      <w:r w:rsidR="001F46B9" w:rsidRPr="00B63D9B">
        <w:rPr>
          <w:b/>
        </w:rPr>
        <w:t>. </w:t>
      </w:r>
      <w:r w:rsidRPr="00B63D9B">
        <w:rPr>
          <w:b/>
        </w:rPr>
        <w:t>Обстоятельства непреодолимой силы</w:t>
      </w:r>
    </w:p>
    <w:p w:rsidR="001F46B9" w:rsidRPr="00B63D9B" w:rsidRDefault="001F46B9" w:rsidP="00EE7000">
      <w:pPr>
        <w:numPr>
          <w:ilvl w:val="1"/>
          <w:numId w:val="18"/>
        </w:numPr>
        <w:tabs>
          <w:tab w:val="left" w:pos="851"/>
        </w:tabs>
        <w:spacing w:before="120"/>
        <w:ind w:left="851" w:hanging="851"/>
        <w:jc w:val="both"/>
      </w:pPr>
      <w:r w:rsidRPr="00B63D9B">
        <w:t xml:space="preserve">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w:t>
      </w:r>
      <w:r w:rsidRPr="00B63D9B">
        <w:lastRenderedPageBreak/>
        <w:t>обстоятельств непреодолимой силы, которые делают полностью или частично невозможным исполнение обязательств одной из Сторон.</w:t>
      </w:r>
    </w:p>
    <w:p w:rsidR="001F46B9" w:rsidRPr="00B63D9B" w:rsidRDefault="001F46B9" w:rsidP="00EE7000">
      <w:pPr>
        <w:numPr>
          <w:ilvl w:val="1"/>
          <w:numId w:val="18"/>
        </w:numPr>
        <w:tabs>
          <w:tab w:val="left" w:pos="851"/>
        </w:tabs>
        <w:spacing w:before="120"/>
        <w:ind w:left="851" w:hanging="851"/>
        <w:jc w:val="both"/>
      </w:pPr>
      <w:r w:rsidRPr="00B63D9B">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1F46B9" w:rsidRPr="00B63D9B" w:rsidRDefault="001F46B9" w:rsidP="00EE7000">
      <w:pPr>
        <w:numPr>
          <w:ilvl w:val="1"/>
          <w:numId w:val="18"/>
        </w:numPr>
        <w:tabs>
          <w:tab w:val="left" w:pos="851"/>
        </w:tabs>
        <w:spacing w:before="120"/>
        <w:ind w:left="851" w:hanging="851"/>
        <w:jc w:val="both"/>
      </w:pPr>
      <w:r w:rsidRPr="00B63D9B">
        <w:t>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обстоятельств непреодолимой силы, но не позднее, чем через 3 (Три) календарных дня после наступления (прекращения) таких обстоятельств, если только обстоятельства непреодолимой силы не препятствуют этому. Несвоевременное уведомление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1F46B9" w:rsidRPr="00B63D9B" w:rsidRDefault="001F46B9" w:rsidP="00EE7000">
      <w:pPr>
        <w:numPr>
          <w:ilvl w:val="1"/>
          <w:numId w:val="18"/>
        </w:numPr>
        <w:tabs>
          <w:tab w:val="left" w:pos="851"/>
        </w:tabs>
        <w:spacing w:before="120"/>
        <w:ind w:left="851" w:hanging="851"/>
        <w:jc w:val="both"/>
      </w:pPr>
      <w:r w:rsidRPr="00B63D9B">
        <w:t>Возникновение обстоятельств непреодолимой силы должно быть подтверждено в порядке, предусмотренном законодательством РФ.</w:t>
      </w:r>
    </w:p>
    <w:p w:rsidR="001F46B9" w:rsidRPr="00B63D9B" w:rsidRDefault="001F46B9" w:rsidP="00EE7000">
      <w:pPr>
        <w:numPr>
          <w:ilvl w:val="1"/>
          <w:numId w:val="18"/>
        </w:numPr>
        <w:tabs>
          <w:tab w:val="left" w:pos="851"/>
        </w:tabs>
        <w:spacing w:before="120"/>
        <w:ind w:left="851" w:hanging="851"/>
        <w:jc w:val="both"/>
      </w:pPr>
      <w:r w:rsidRPr="00B63D9B">
        <w:t>Срок действия Договора продлевается на период действия обстоятельств непреодолимой силы и устранения их последствий.</w:t>
      </w:r>
    </w:p>
    <w:p w:rsidR="001F46B9" w:rsidRPr="00B63D9B" w:rsidRDefault="001F46B9" w:rsidP="00EE7000">
      <w:pPr>
        <w:numPr>
          <w:ilvl w:val="1"/>
          <w:numId w:val="18"/>
        </w:numPr>
        <w:tabs>
          <w:tab w:val="left" w:pos="851"/>
        </w:tabs>
        <w:spacing w:before="120"/>
        <w:ind w:left="851" w:hanging="851"/>
        <w:jc w:val="both"/>
      </w:pPr>
      <w:r w:rsidRPr="00B63D9B">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1F46B9" w:rsidRPr="00B63D9B" w:rsidRDefault="001F46B9" w:rsidP="00EE7000">
      <w:pPr>
        <w:numPr>
          <w:ilvl w:val="1"/>
          <w:numId w:val="18"/>
        </w:numPr>
        <w:tabs>
          <w:tab w:val="left" w:pos="851"/>
        </w:tabs>
        <w:spacing w:before="120"/>
        <w:ind w:left="851" w:hanging="851"/>
        <w:jc w:val="both"/>
      </w:pPr>
      <w:r w:rsidRPr="00B63D9B">
        <w:t>Стороны не освобождаются от ответственности за неисполнение обязательств, возникших до начала действия обстоятельств непреодолимой силы.</w:t>
      </w:r>
    </w:p>
    <w:p w:rsidR="001F46B9" w:rsidRPr="00B63D9B" w:rsidRDefault="001F46B9" w:rsidP="00EE7000">
      <w:pPr>
        <w:numPr>
          <w:ilvl w:val="1"/>
          <w:numId w:val="18"/>
        </w:numPr>
        <w:tabs>
          <w:tab w:val="left" w:pos="851"/>
        </w:tabs>
        <w:spacing w:before="120"/>
        <w:ind w:left="851" w:hanging="851"/>
        <w:jc w:val="both"/>
      </w:pPr>
      <w:r w:rsidRPr="00B63D9B">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1F46B9" w:rsidRPr="00B63D9B" w:rsidRDefault="001F46B9" w:rsidP="00EE7000">
      <w:pPr>
        <w:numPr>
          <w:ilvl w:val="1"/>
          <w:numId w:val="18"/>
        </w:numPr>
        <w:tabs>
          <w:tab w:val="left" w:pos="851"/>
        </w:tabs>
        <w:spacing w:before="120"/>
        <w:ind w:left="851" w:hanging="851"/>
        <w:jc w:val="both"/>
      </w:pPr>
      <w:r w:rsidRPr="00B63D9B">
        <w:t>Обязательства, на которые обстоятельства непреодолимой силы не повлияли, должны выполняться Сторонами.</w:t>
      </w:r>
    </w:p>
    <w:p w:rsidR="008C6D49" w:rsidRPr="00B63D9B" w:rsidRDefault="008C6D49" w:rsidP="002A6715">
      <w:pPr>
        <w:pStyle w:val="1"/>
        <w:keepNext w:val="0"/>
        <w:widowControl w:val="0"/>
        <w:numPr>
          <w:ilvl w:val="0"/>
          <w:numId w:val="0"/>
        </w:numPr>
        <w:spacing w:before="120" w:after="120"/>
        <w:jc w:val="center"/>
        <w:rPr>
          <w:b/>
        </w:rPr>
      </w:pPr>
      <w:r w:rsidRPr="00B63D9B">
        <w:rPr>
          <w:b/>
        </w:rPr>
        <w:t>12. Условия конфиденциальности</w:t>
      </w:r>
    </w:p>
    <w:p w:rsidR="008C6D49" w:rsidRPr="00B63D9B" w:rsidRDefault="008C6D49" w:rsidP="00EE7000">
      <w:pPr>
        <w:numPr>
          <w:ilvl w:val="1"/>
          <w:numId w:val="19"/>
        </w:numPr>
        <w:tabs>
          <w:tab w:val="left" w:pos="851"/>
        </w:tabs>
        <w:spacing w:before="120"/>
        <w:ind w:left="851" w:hanging="851"/>
        <w:jc w:val="both"/>
      </w:pPr>
      <w:r w:rsidRPr="00B63D9B">
        <w:t>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Договора.</w:t>
      </w:r>
    </w:p>
    <w:p w:rsidR="008C6D49" w:rsidRPr="00B63D9B" w:rsidRDefault="008C6D49" w:rsidP="00EE7000">
      <w:pPr>
        <w:numPr>
          <w:ilvl w:val="1"/>
          <w:numId w:val="19"/>
        </w:numPr>
        <w:tabs>
          <w:tab w:val="left" w:pos="851"/>
        </w:tabs>
        <w:spacing w:before="120"/>
        <w:ind w:left="851" w:hanging="851"/>
        <w:jc w:val="both"/>
      </w:pPr>
      <w:r w:rsidRPr="00B63D9B">
        <w:t xml:space="preserve">Если иное </w:t>
      </w:r>
      <w:proofErr w:type="gramStart"/>
      <w:r w:rsidRPr="00B63D9B">
        <w:t>не  установлено</w:t>
      </w:r>
      <w:proofErr w:type="gramEnd"/>
      <w:r w:rsidRPr="00B63D9B">
        <w:t xml:space="preserve"> соглашением Сторон, то конфиденциальными являются все получаемые Поставщиком, Заказчиком и </w:t>
      </w:r>
      <w:r w:rsidR="00EA745B" w:rsidRPr="00B63D9B">
        <w:t>Покупателем</w:t>
      </w:r>
      <w:r w:rsidRPr="00B63D9B">
        <w:t xml:space="preserve">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8C6D49" w:rsidRPr="00B63D9B" w:rsidRDefault="008C6D49" w:rsidP="00EE7000">
      <w:pPr>
        <w:numPr>
          <w:ilvl w:val="1"/>
          <w:numId w:val="19"/>
        </w:numPr>
        <w:tabs>
          <w:tab w:val="left" w:pos="851"/>
        </w:tabs>
        <w:spacing w:before="120"/>
        <w:ind w:left="851" w:hanging="851"/>
        <w:jc w:val="both"/>
      </w:pPr>
      <w:r w:rsidRPr="00B63D9B">
        <w:t xml:space="preserve">Стороны имеют право разглашать условия Договора исключительно в случаях, когда такое разглашение однозначно и напрямую требуется в соответствии с </w:t>
      </w:r>
      <w:r w:rsidRPr="00B63D9B">
        <w:lastRenderedPageBreak/>
        <w:t>законодательством РФ и только тем уполномоченным государственным органам 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8C6D49" w:rsidRPr="00B63D9B" w:rsidRDefault="008C6D49" w:rsidP="00EE7000">
      <w:pPr>
        <w:numPr>
          <w:ilvl w:val="1"/>
          <w:numId w:val="19"/>
        </w:numPr>
        <w:tabs>
          <w:tab w:val="left" w:pos="851"/>
        </w:tabs>
        <w:spacing w:before="120"/>
        <w:ind w:left="851" w:hanging="851"/>
        <w:jc w:val="both"/>
      </w:pPr>
      <w:r w:rsidRPr="00B63D9B">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8C6D49" w:rsidRPr="00B63D9B" w:rsidRDefault="008C6D49" w:rsidP="00EE7000">
      <w:pPr>
        <w:numPr>
          <w:ilvl w:val="1"/>
          <w:numId w:val="19"/>
        </w:numPr>
        <w:tabs>
          <w:tab w:val="left" w:pos="851"/>
        </w:tabs>
        <w:spacing w:before="120"/>
        <w:ind w:left="851" w:hanging="851"/>
        <w:jc w:val="both"/>
      </w:pPr>
      <w:r w:rsidRPr="00B63D9B">
        <w:t>Заказчик/</w:t>
      </w:r>
      <w:r w:rsidR="00EA745B" w:rsidRPr="00B63D9B">
        <w:t>Покупатель</w:t>
      </w:r>
      <w:r w:rsidRPr="00B63D9B">
        <w:t xml:space="preserve"> имеет право сообщать условия Договора АО «</w:t>
      </w:r>
      <w:proofErr w:type="spellStart"/>
      <w:r w:rsidRPr="00B63D9B">
        <w:t>Атомэнергопром</w:t>
      </w:r>
      <w:proofErr w:type="spellEnd"/>
      <w:r w:rsidRPr="00B63D9B">
        <w:t>». Такое разглашение не является  нарушением условий конфиденциальности.</w:t>
      </w:r>
    </w:p>
    <w:p w:rsidR="008C6D49" w:rsidRPr="00B63D9B" w:rsidRDefault="008C6D49" w:rsidP="00EE7000">
      <w:pPr>
        <w:numPr>
          <w:ilvl w:val="1"/>
          <w:numId w:val="19"/>
        </w:numPr>
        <w:tabs>
          <w:tab w:val="left" w:pos="851"/>
        </w:tabs>
        <w:spacing w:before="120"/>
        <w:ind w:left="851" w:hanging="851"/>
        <w:jc w:val="both"/>
      </w:pPr>
      <w:r w:rsidRPr="00B63D9B">
        <w:t>Условия конфиденциальности и связанные с ее осуществлением права и обязанности Сторон изложены в Приложении № 9 к Договору.</w:t>
      </w:r>
    </w:p>
    <w:p w:rsidR="008C6D49" w:rsidRPr="00B63D9B" w:rsidRDefault="008C6D49" w:rsidP="00EE7000">
      <w:pPr>
        <w:numPr>
          <w:ilvl w:val="1"/>
          <w:numId w:val="19"/>
        </w:numPr>
        <w:tabs>
          <w:tab w:val="left" w:pos="851"/>
        </w:tabs>
        <w:spacing w:before="120"/>
        <w:ind w:left="851" w:hanging="851"/>
        <w:jc w:val="both"/>
      </w:pPr>
      <w:r w:rsidRPr="00B63D9B">
        <w:t>Поставщик не имеет права использовать Конфиденциальную информацию без получения предварительного письменного согласия Заказчика, кроме как в целях исполнения настоящего Договора.</w:t>
      </w:r>
    </w:p>
    <w:p w:rsidR="008C6D49" w:rsidRPr="00B63D9B" w:rsidRDefault="008C6D49" w:rsidP="00EE7000">
      <w:pPr>
        <w:numPr>
          <w:ilvl w:val="1"/>
          <w:numId w:val="19"/>
        </w:numPr>
        <w:tabs>
          <w:tab w:val="left" w:pos="851"/>
        </w:tabs>
        <w:spacing w:before="120"/>
        <w:ind w:left="851" w:hanging="851"/>
        <w:jc w:val="both"/>
      </w:pPr>
      <w:r w:rsidRPr="00B63D9B">
        <w:t>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w:t>
      </w:r>
      <w:r w:rsidR="00EA745B" w:rsidRPr="00B63D9B">
        <w:t>Покупателя</w:t>
      </w:r>
      <w:r w:rsidRPr="00B63D9B">
        <w:t>, также как никакие положения Договора не могут быть истолкованы как предоставляющие какие-либо права Заказчику/</w:t>
      </w:r>
      <w:r w:rsidR="00EA745B" w:rsidRPr="00B63D9B">
        <w:t>Покупателю</w:t>
      </w:r>
      <w:r w:rsidRPr="00B63D9B">
        <w:t xml:space="preserve"> посредством лицензирования или иным путем, на патенты или авторские права Поставщика (Субпоставщиков).</w:t>
      </w:r>
    </w:p>
    <w:p w:rsidR="008C6D49" w:rsidRPr="00B63D9B" w:rsidRDefault="008C6D49" w:rsidP="00EE7000">
      <w:pPr>
        <w:numPr>
          <w:ilvl w:val="1"/>
          <w:numId w:val="19"/>
        </w:numPr>
        <w:tabs>
          <w:tab w:val="left" w:pos="851"/>
        </w:tabs>
        <w:spacing w:before="120"/>
        <w:ind w:left="851" w:hanging="851"/>
        <w:jc w:val="both"/>
      </w:pPr>
      <w:r w:rsidRPr="00B63D9B">
        <w:t>Никакие положения настоящего Договора не могут быть истолкованы как предоставляющие какие-либо права Сторонам, посредством лицензирования или иным путем, на товарные знаки, фирменные наименования, знаки обслуживания.</w:t>
      </w:r>
    </w:p>
    <w:p w:rsidR="008C6D49" w:rsidRPr="00B63D9B" w:rsidRDefault="008C6D49" w:rsidP="00EE7000">
      <w:pPr>
        <w:numPr>
          <w:ilvl w:val="1"/>
          <w:numId w:val="19"/>
        </w:numPr>
        <w:tabs>
          <w:tab w:val="left" w:pos="851"/>
        </w:tabs>
        <w:spacing w:before="120"/>
        <w:ind w:left="851" w:hanging="851"/>
        <w:jc w:val="both"/>
      </w:pPr>
      <w:r w:rsidRPr="00B63D9B">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8C6D49" w:rsidRPr="00B63D9B" w:rsidRDefault="008C6D49" w:rsidP="00EE7000">
      <w:pPr>
        <w:numPr>
          <w:ilvl w:val="1"/>
          <w:numId w:val="19"/>
        </w:numPr>
        <w:tabs>
          <w:tab w:val="left" w:pos="851"/>
        </w:tabs>
        <w:spacing w:before="120"/>
        <w:ind w:left="851" w:hanging="851"/>
        <w:jc w:val="both"/>
      </w:pPr>
      <w:r w:rsidRPr="00B63D9B">
        <w:t>В случае если Заказчику/</w:t>
      </w:r>
      <w:r w:rsidR="00EA745B" w:rsidRPr="00B63D9B">
        <w:t>Покупателю</w:t>
      </w:r>
      <w:r w:rsidRPr="00B63D9B">
        <w:t xml:space="preserve">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w:t>
      </w:r>
      <w:r w:rsidR="00EA745B" w:rsidRPr="00B63D9B">
        <w:t>Покупателю</w:t>
      </w:r>
      <w:r w:rsidRPr="00B63D9B">
        <w:t xml:space="preserve"> все убытки, вызванные предъявлением указанных требований.</w:t>
      </w:r>
    </w:p>
    <w:p w:rsidR="008C6D49" w:rsidRPr="00B63D9B" w:rsidRDefault="008C6D49" w:rsidP="002A6715">
      <w:pPr>
        <w:pStyle w:val="1"/>
        <w:keepNext w:val="0"/>
        <w:widowControl w:val="0"/>
        <w:numPr>
          <w:ilvl w:val="0"/>
          <w:numId w:val="0"/>
        </w:numPr>
        <w:spacing w:before="120" w:after="120"/>
        <w:jc w:val="center"/>
        <w:rPr>
          <w:b/>
        </w:rPr>
      </w:pPr>
      <w:r w:rsidRPr="00B63D9B">
        <w:rPr>
          <w:b/>
        </w:rPr>
        <w:t>13. Особые условия</w:t>
      </w:r>
    </w:p>
    <w:p w:rsidR="008C6D49" w:rsidRPr="00B63D9B" w:rsidRDefault="008C6D49" w:rsidP="00EE7000">
      <w:pPr>
        <w:numPr>
          <w:ilvl w:val="1"/>
          <w:numId w:val="20"/>
        </w:numPr>
        <w:tabs>
          <w:tab w:val="left" w:pos="851"/>
        </w:tabs>
        <w:spacing w:before="120"/>
        <w:ind w:left="851" w:hanging="851"/>
        <w:jc w:val="both"/>
      </w:pPr>
      <w:r w:rsidRPr="00B63D9B">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w:t>
      </w:r>
      <w:r w:rsidR="006E7B68" w:rsidRPr="00B63D9B">
        <w:t>ия обязательств Субпоставщиками.</w:t>
      </w:r>
    </w:p>
    <w:p w:rsidR="006E7B68" w:rsidRPr="00B63D9B" w:rsidRDefault="006E7B68" w:rsidP="00EE7000">
      <w:pPr>
        <w:numPr>
          <w:ilvl w:val="1"/>
          <w:numId w:val="20"/>
        </w:numPr>
        <w:tabs>
          <w:tab w:val="left" w:pos="851"/>
        </w:tabs>
        <w:spacing w:before="120"/>
        <w:ind w:left="851" w:hanging="851"/>
        <w:jc w:val="both"/>
      </w:pPr>
      <w:r w:rsidRPr="00B63D9B">
        <w:t>В целях недопущения поставки контрафактного Оборудования, Поставщик не возражает против проверки его деятельности службами экономической безопасности Покупателя.</w:t>
      </w:r>
    </w:p>
    <w:p w:rsidR="008C6D49" w:rsidRPr="00B63D9B" w:rsidRDefault="006A0267" w:rsidP="00EE7000">
      <w:pPr>
        <w:numPr>
          <w:ilvl w:val="1"/>
          <w:numId w:val="20"/>
        </w:numPr>
        <w:tabs>
          <w:tab w:val="left" w:pos="851"/>
        </w:tabs>
        <w:spacing w:before="120"/>
        <w:ind w:left="851" w:hanging="851"/>
        <w:jc w:val="both"/>
      </w:pPr>
      <w:r w:rsidRPr="00B63D9B">
        <w:t xml:space="preserve">Покупатель </w:t>
      </w:r>
      <w:r w:rsidR="008C6D49" w:rsidRPr="00B63D9B">
        <w:t>получает права на результаты интеллектуальной деятельности и средства индивидуализации по результатам исполнения Договора от даты поставки Обор</w:t>
      </w:r>
      <w:r w:rsidR="00CD7D2C" w:rsidRPr="00B63D9B">
        <w:t>удования согласно условиям п.6.</w:t>
      </w:r>
      <w:r w:rsidR="006A372D" w:rsidRPr="00B63D9B">
        <w:t>7</w:t>
      </w:r>
      <w:r w:rsidR="008C6D49" w:rsidRPr="00B63D9B">
        <w:t xml:space="preserve"> Договора.</w:t>
      </w:r>
    </w:p>
    <w:p w:rsidR="008C6D49" w:rsidRPr="00B63D9B" w:rsidRDefault="008C6D49" w:rsidP="00EE7000">
      <w:pPr>
        <w:numPr>
          <w:ilvl w:val="1"/>
          <w:numId w:val="20"/>
        </w:numPr>
        <w:tabs>
          <w:tab w:val="left" w:pos="851"/>
        </w:tabs>
        <w:spacing w:before="120"/>
        <w:ind w:left="851" w:hanging="851"/>
        <w:jc w:val="both"/>
      </w:pPr>
      <w:r w:rsidRPr="00B63D9B">
        <w:t>Поставщику принадлежат все права на результаты интеллектуальной деятельности и средства индивидуализации, созданные или приобретенные им до заключения Договора, использование которых необходимо для исполнения Договора.</w:t>
      </w:r>
    </w:p>
    <w:p w:rsidR="008C6D49" w:rsidRPr="00B63D9B" w:rsidRDefault="008C6D49" w:rsidP="002A6715">
      <w:pPr>
        <w:pStyle w:val="1"/>
        <w:keepNext w:val="0"/>
        <w:widowControl w:val="0"/>
        <w:numPr>
          <w:ilvl w:val="0"/>
          <w:numId w:val="0"/>
        </w:numPr>
        <w:spacing w:before="120" w:after="120"/>
        <w:jc w:val="center"/>
        <w:rPr>
          <w:b/>
        </w:rPr>
      </w:pPr>
      <w:r w:rsidRPr="00B63D9B">
        <w:rPr>
          <w:b/>
        </w:rPr>
        <w:t>14. Расторжение Договора</w:t>
      </w:r>
    </w:p>
    <w:p w:rsidR="008C6D49" w:rsidRPr="00B63D9B" w:rsidRDefault="008C6D49" w:rsidP="00EE7000">
      <w:pPr>
        <w:numPr>
          <w:ilvl w:val="1"/>
          <w:numId w:val="21"/>
        </w:numPr>
        <w:tabs>
          <w:tab w:val="left" w:pos="851"/>
        </w:tabs>
        <w:spacing w:before="120"/>
        <w:ind w:left="851" w:hanging="851"/>
        <w:jc w:val="both"/>
      </w:pPr>
      <w:r w:rsidRPr="00B63D9B">
        <w:lastRenderedPageBreak/>
        <w:t>Договор может быть расторгнут досрочно по соглашению Сторон.</w:t>
      </w:r>
    </w:p>
    <w:p w:rsidR="008C6D49" w:rsidRPr="00B63D9B" w:rsidRDefault="008C6D49" w:rsidP="00EE7000">
      <w:pPr>
        <w:numPr>
          <w:ilvl w:val="1"/>
          <w:numId w:val="21"/>
        </w:numPr>
        <w:tabs>
          <w:tab w:val="left" w:pos="851"/>
        </w:tabs>
        <w:spacing w:before="120"/>
        <w:ind w:left="851" w:hanging="851"/>
        <w:jc w:val="both"/>
      </w:pPr>
      <w:r w:rsidRPr="00B63D9B">
        <w:t>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направляет его другой Стороне в течение 20 (Двадцати) дней с даты получения уведомления.</w:t>
      </w:r>
    </w:p>
    <w:p w:rsidR="008C6D49" w:rsidRPr="00B63D9B" w:rsidRDefault="008C6D49" w:rsidP="00EE7000">
      <w:pPr>
        <w:numPr>
          <w:ilvl w:val="1"/>
          <w:numId w:val="21"/>
        </w:numPr>
        <w:tabs>
          <w:tab w:val="left" w:pos="851"/>
        </w:tabs>
        <w:spacing w:before="120"/>
        <w:ind w:left="851" w:hanging="851"/>
        <w:jc w:val="both"/>
      </w:pPr>
      <w:r w:rsidRPr="00B63D9B">
        <w:t>Заказчик вправе отказаться от исполнения Договора в одностороннем порядке при условии оплаты Поставщику фактически понесенных им расходов, на момент уведомления о расторжении Договора.</w:t>
      </w:r>
    </w:p>
    <w:p w:rsidR="008C6D49" w:rsidRPr="00B63D9B" w:rsidRDefault="008C6D49" w:rsidP="00EE7000">
      <w:pPr>
        <w:numPr>
          <w:ilvl w:val="1"/>
          <w:numId w:val="21"/>
        </w:numPr>
        <w:tabs>
          <w:tab w:val="left" w:pos="851"/>
        </w:tabs>
        <w:spacing w:before="120"/>
        <w:ind w:left="851" w:hanging="851"/>
        <w:jc w:val="both"/>
      </w:pPr>
      <w:r w:rsidRPr="00B63D9B">
        <w:t>Заказчик может отказаться от исполнения Договора в одностороннем порядке</w:t>
      </w:r>
      <w:r w:rsidR="00880F30" w:rsidRPr="00B63D9B">
        <w:t>, при этом Поставщик обязан уплатить Заказчику неустойку, установленную пунктом 10.2 Договора, и возместить ему убытки, не покрытые указанной неустойкой,</w:t>
      </w:r>
      <w:r w:rsidRPr="00B63D9B">
        <w:t xml:space="preserve"> в случае:</w:t>
      </w:r>
    </w:p>
    <w:p w:rsidR="008C6D49" w:rsidRPr="00B63D9B" w:rsidRDefault="008C6D49" w:rsidP="00EE7000">
      <w:pPr>
        <w:numPr>
          <w:ilvl w:val="2"/>
          <w:numId w:val="21"/>
        </w:numPr>
        <w:tabs>
          <w:tab w:val="left" w:pos="851"/>
        </w:tabs>
        <w:spacing w:before="120"/>
        <w:ind w:left="851" w:hanging="851"/>
        <w:jc w:val="both"/>
      </w:pPr>
      <w:r w:rsidRPr="00B63D9B">
        <w:t>неоднократных нарушений (двух и более раз) Поставщиком сроков, определенных Договором, на срок 30 (Тридцать) и более календарных дней;</w:t>
      </w:r>
    </w:p>
    <w:p w:rsidR="008C6D49" w:rsidRPr="00B63D9B" w:rsidRDefault="008C6D49" w:rsidP="00EE7000">
      <w:pPr>
        <w:numPr>
          <w:ilvl w:val="2"/>
          <w:numId w:val="21"/>
        </w:numPr>
        <w:tabs>
          <w:tab w:val="left" w:pos="851"/>
        </w:tabs>
        <w:spacing w:before="120"/>
        <w:ind w:left="851" w:hanging="851"/>
        <w:jc w:val="both"/>
      </w:pPr>
      <w:r w:rsidRPr="00B63D9B">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8C6D49" w:rsidRPr="00B63D9B" w:rsidRDefault="008C6D49" w:rsidP="00EE7000">
      <w:pPr>
        <w:numPr>
          <w:ilvl w:val="2"/>
          <w:numId w:val="21"/>
        </w:numPr>
        <w:tabs>
          <w:tab w:val="left" w:pos="851"/>
        </w:tabs>
        <w:spacing w:before="120"/>
        <w:ind w:left="851" w:hanging="851"/>
        <w:jc w:val="both"/>
      </w:pPr>
      <w:r w:rsidRPr="00B63D9B">
        <w:t>введения в отношении Поставщика одной из процедур банкротства</w:t>
      </w:r>
      <w:r w:rsidR="007A50E5" w:rsidRPr="00B63D9B">
        <w:t xml:space="preserve"> определенных законодательством;</w:t>
      </w:r>
    </w:p>
    <w:p w:rsidR="007A50E5" w:rsidRPr="00B63D9B" w:rsidRDefault="007A50E5" w:rsidP="007A50E5">
      <w:pPr>
        <w:numPr>
          <w:ilvl w:val="2"/>
          <w:numId w:val="21"/>
        </w:numPr>
        <w:tabs>
          <w:tab w:val="left" w:pos="851"/>
        </w:tabs>
        <w:spacing w:before="120"/>
        <w:ind w:left="851" w:hanging="851"/>
        <w:jc w:val="both"/>
      </w:pPr>
      <w:r w:rsidRPr="00B63D9B">
        <w:t>не предоставления банковских гарантий, либо договоров поручительства на возврат аванса и надлежащего исполнения условий Договора в соответствии с условиями, предусмотренными в разделе 15 настоящего Договора;</w:t>
      </w:r>
    </w:p>
    <w:p w:rsidR="008C6D49" w:rsidRPr="00B63D9B" w:rsidRDefault="008C6D49" w:rsidP="00EE7000">
      <w:pPr>
        <w:numPr>
          <w:ilvl w:val="1"/>
          <w:numId w:val="21"/>
        </w:numPr>
        <w:tabs>
          <w:tab w:val="left" w:pos="851"/>
        </w:tabs>
        <w:spacing w:before="120"/>
        <w:ind w:left="851" w:hanging="851"/>
        <w:jc w:val="both"/>
      </w:pPr>
      <w:r w:rsidRPr="00B63D9B">
        <w:t xml:space="preserve">В случае, если уполномоченным органом принято решение о прекращении, о приостановке, об изменении сроков или иных условий сооружения энергоблока </w:t>
      </w:r>
      <w:r w:rsidR="00D07DE7" w:rsidRPr="00B63D9B">
        <w:t>№</w:t>
      </w:r>
      <w:r w:rsidR="00BC12C2" w:rsidRPr="00B63D9B">
        <w:t xml:space="preserve">4 Нововоронежской </w:t>
      </w:r>
      <w:r w:rsidRPr="00B63D9B">
        <w:t>АЭС Стороны вправе изменить Договор или отказаться от исполнения Догово</w:t>
      </w:r>
      <w:r w:rsidR="003045F0" w:rsidRPr="00B63D9B">
        <w:t>ра на согласованных условиях.</w:t>
      </w:r>
    </w:p>
    <w:p w:rsidR="008C6D49" w:rsidRPr="00B63D9B" w:rsidRDefault="008C6D49" w:rsidP="00EE7000">
      <w:pPr>
        <w:numPr>
          <w:ilvl w:val="1"/>
          <w:numId w:val="21"/>
        </w:numPr>
        <w:tabs>
          <w:tab w:val="left" w:pos="851"/>
        </w:tabs>
        <w:spacing w:before="120"/>
        <w:ind w:left="851" w:hanging="851"/>
        <w:jc w:val="both"/>
      </w:pPr>
      <w:r w:rsidRPr="00B63D9B">
        <w:t>Поставщик вправе отказаться от исполнения Договора в одностороннем порядке по основаниям, предусмотренным Гражданским кодексом РФ.</w:t>
      </w:r>
    </w:p>
    <w:p w:rsidR="008C6D49" w:rsidRPr="00B63D9B" w:rsidRDefault="008C6D49" w:rsidP="00EE7000">
      <w:pPr>
        <w:numPr>
          <w:ilvl w:val="1"/>
          <w:numId w:val="21"/>
        </w:numPr>
        <w:tabs>
          <w:tab w:val="left" w:pos="851"/>
        </w:tabs>
        <w:spacing w:before="120"/>
        <w:ind w:left="851" w:hanging="851"/>
        <w:jc w:val="both"/>
      </w:pPr>
      <w:r w:rsidRPr="00B63D9B">
        <w:t xml:space="preserve">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14.4.1 и 14.4.2. К уведомлению об установлении сроков должны быть приложены документы, подтверждающие обстоятельства, являющиеся основанием </w:t>
      </w:r>
      <w:r w:rsidR="00962B04" w:rsidRPr="00B63D9B">
        <w:t>для отказа</w:t>
      </w:r>
      <w:r w:rsidRPr="00B63D9B">
        <w:t xml:space="preserve"> от Договора.</w:t>
      </w:r>
    </w:p>
    <w:p w:rsidR="008C6D49" w:rsidRPr="00B63D9B" w:rsidRDefault="008C6D49" w:rsidP="00EE7000">
      <w:pPr>
        <w:numPr>
          <w:ilvl w:val="1"/>
          <w:numId w:val="21"/>
        </w:numPr>
        <w:tabs>
          <w:tab w:val="left" w:pos="851"/>
        </w:tabs>
        <w:spacing w:before="120"/>
        <w:ind w:left="851" w:hanging="851"/>
        <w:jc w:val="both"/>
      </w:pPr>
      <w:r w:rsidRPr="00B63D9B">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8C6D49" w:rsidRPr="00B63D9B" w:rsidRDefault="008C6D49" w:rsidP="00EE7000">
      <w:pPr>
        <w:numPr>
          <w:ilvl w:val="2"/>
          <w:numId w:val="21"/>
        </w:numPr>
        <w:tabs>
          <w:tab w:val="left" w:pos="851"/>
        </w:tabs>
        <w:spacing w:before="120"/>
        <w:ind w:left="851" w:hanging="851"/>
        <w:jc w:val="both"/>
      </w:pPr>
      <w:r w:rsidRPr="00B63D9B">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w:t>
      </w:r>
      <w:r w:rsidR="00FC1A3C" w:rsidRPr="00B63D9B">
        <w:t>ния нарушений условий Договора</w:t>
      </w:r>
      <w:r w:rsidRPr="00B63D9B">
        <w:t>;</w:t>
      </w:r>
    </w:p>
    <w:p w:rsidR="008C6D49" w:rsidRPr="00B63D9B" w:rsidRDefault="008C6D49" w:rsidP="00EE7000">
      <w:pPr>
        <w:numPr>
          <w:ilvl w:val="2"/>
          <w:numId w:val="21"/>
        </w:numPr>
        <w:tabs>
          <w:tab w:val="left" w:pos="851"/>
        </w:tabs>
        <w:spacing w:before="120"/>
        <w:ind w:left="851" w:hanging="851"/>
        <w:jc w:val="both"/>
      </w:pPr>
      <w:r w:rsidRPr="00B63D9B">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8C6D49" w:rsidRPr="00B63D9B" w:rsidRDefault="008C6D49" w:rsidP="00EE7000">
      <w:pPr>
        <w:numPr>
          <w:ilvl w:val="1"/>
          <w:numId w:val="21"/>
        </w:numPr>
        <w:tabs>
          <w:tab w:val="left" w:pos="851"/>
        </w:tabs>
        <w:spacing w:before="120"/>
        <w:ind w:left="851" w:hanging="851"/>
        <w:jc w:val="both"/>
      </w:pPr>
      <w:r w:rsidRPr="00B63D9B">
        <w:t xml:space="preserve">С момента получения уведомления Заказчика об отказе от исполнения Договора Поставщик обязан прекратить выполнение работ по </w:t>
      </w:r>
      <w:r w:rsidR="001774D6" w:rsidRPr="00B63D9B">
        <w:t xml:space="preserve">Договору </w:t>
      </w:r>
      <w:r w:rsidRPr="00B63D9B">
        <w:t>включая отгрузку Оборудования и в согласованные Сторонами сроки поставить Заказчику оплаченное им Оборудование и всю полученную по Договору документацию.</w:t>
      </w:r>
    </w:p>
    <w:p w:rsidR="008C6D49" w:rsidRPr="00B63D9B" w:rsidRDefault="008C6D49" w:rsidP="00EE7000">
      <w:pPr>
        <w:numPr>
          <w:ilvl w:val="1"/>
          <w:numId w:val="21"/>
        </w:numPr>
        <w:tabs>
          <w:tab w:val="left" w:pos="851"/>
        </w:tabs>
        <w:spacing w:before="120"/>
        <w:ind w:left="851" w:hanging="851"/>
        <w:jc w:val="both"/>
      </w:pPr>
      <w:r w:rsidRPr="00B63D9B">
        <w:lastRenderedPageBreak/>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p>
    <w:p w:rsidR="008C6D49" w:rsidRPr="00B63D9B" w:rsidRDefault="008C6D49" w:rsidP="00EE7000">
      <w:pPr>
        <w:numPr>
          <w:ilvl w:val="1"/>
          <w:numId w:val="21"/>
        </w:numPr>
        <w:tabs>
          <w:tab w:val="left" w:pos="851"/>
        </w:tabs>
        <w:spacing w:before="120"/>
        <w:ind w:left="851" w:hanging="851"/>
        <w:jc w:val="both"/>
      </w:pPr>
      <w:r w:rsidRPr="00B63D9B">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8C6D49" w:rsidRPr="00B63D9B" w:rsidRDefault="008C6D49" w:rsidP="00EE7000">
      <w:pPr>
        <w:numPr>
          <w:ilvl w:val="1"/>
          <w:numId w:val="21"/>
        </w:numPr>
        <w:tabs>
          <w:tab w:val="left" w:pos="851"/>
        </w:tabs>
        <w:spacing w:before="120"/>
        <w:ind w:left="851" w:hanging="851"/>
        <w:jc w:val="both"/>
      </w:pPr>
      <w:r w:rsidRPr="00B63D9B">
        <w:t xml:space="preserve">В случае расторжения Договора в связи с нарушением Поставщиком сроков исполнения своих обязательств согласно пункту 14.4.1. Договора, Поставщик обязан по требованию Заказчика вернуть ему полную сумму полученного аванса, а также уплатить Заказчику проценты за пользование чужими средствами </w:t>
      </w:r>
      <w:r w:rsidR="007E6364" w:rsidRPr="00B63D9B">
        <w:t xml:space="preserve">со дня предъявления требования о возврате аванса </w:t>
      </w:r>
      <w:r w:rsidRPr="00B63D9B">
        <w:t>в соответствии со статьей 395 ГК Российской Федерации.</w:t>
      </w:r>
    </w:p>
    <w:p w:rsidR="008C6D49" w:rsidRPr="00B63D9B" w:rsidRDefault="008C6D49" w:rsidP="00EE7000">
      <w:pPr>
        <w:numPr>
          <w:ilvl w:val="1"/>
          <w:numId w:val="21"/>
        </w:numPr>
        <w:tabs>
          <w:tab w:val="left" w:pos="851"/>
        </w:tabs>
        <w:spacing w:before="120"/>
        <w:ind w:left="851" w:hanging="851"/>
        <w:jc w:val="both"/>
      </w:pPr>
      <w:r w:rsidRPr="00B63D9B">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перечислить </w:t>
      </w:r>
      <w:r w:rsidR="00962B04" w:rsidRPr="00B63D9B">
        <w:t>Поставщику определенную</w:t>
      </w:r>
      <w:r w:rsidRPr="00B63D9B">
        <w:t xml:space="preserve"> денежную сумму, то такое обязательство должно быть исполнено Заказчиком в </w:t>
      </w:r>
      <w:r w:rsidR="00962B04" w:rsidRPr="00B63D9B">
        <w:t>срок согласованный</w:t>
      </w:r>
      <w:r w:rsidRPr="00B63D9B">
        <w:t xml:space="preserve"> Сторонами.</w:t>
      </w:r>
    </w:p>
    <w:p w:rsidR="008C6D49" w:rsidRPr="00B63D9B" w:rsidRDefault="008C6D49" w:rsidP="00EE7000">
      <w:pPr>
        <w:numPr>
          <w:ilvl w:val="1"/>
          <w:numId w:val="21"/>
        </w:numPr>
        <w:tabs>
          <w:tab w:val="left" w:pos="851"/>
        </w:tabs>
        <w:spacing w:before="120"/>
        <w:ind w:left="851" w:hanging="851"/>
        <w:jc w:val="both"/>
      </w:pPr>
      <w:r w:rsidRPr="00B63D9B">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394D2D" w:rsidRPr="00B63D9B" w:rsidRDefault="00394D2D" w:rsidP="00EE7000">
      <w:pPr>
        <w:numPr>
          <w:ilvl w:val="1"/>
          <w:numId w:val="21"/>
        </w:numPr>
        <w:tabs>
          <w:tab w:val="left" w:pos="851"/>
        </w:tabs>
        <w:spacing w:before="120"/>
        <w:ind w:left="851" w:hanging="851"/>
        <w:jc w:val="both"/>
      </w:pPr>
      <w:r w:rsidRPr="00B63D9B">
        <w:t xml:space="preserve">В случае расторжения Договора по Решению суда информация о Поставщике заносится в реестр </w:t>
      </w:r>
      <w:r w:rsidR="00083DFC" w:rsidRPr="00B63D9B">
        <w:t xml:space="preserve">недобросовестных поставщиков, предусмотренный Федеральным законом от 18 июля 2011 г. № 223-ФЗ «О закупках товаров, работ, услуг отдельными видами юридических лиц», </w:t>
      </w:r>
      <w:r w:rsidRPr="00B63D9B">
        <w:t>сроком на 2 (</w:t>
      </w:r>
      <w:r w:rsidR="001448A7" w:rsidRPr="00B63D9B">
        <w:t>Д</w:t>
      </w:r>
      <w:r w:rsidRPr="00B63D9B">
        <w:t>ва) года.</w:t>
      </w:r>
    </w:p>
    <w:p w:rsidR="00542E60" w:rsidRPr="00B63D9B" w:rsidRDefault="00542E60" w:rsidP="00542E60">
      <w:pPr>
        <w:pStyle w:val="1"/>
        <w:keepNext w:val="0"/>
        <w:widowControl w:val="0"/>
        <w:numPr>
          <w:ilvl w:val="0"/>
          <w:numId w:val="0"/>
        </w:numPr>
        <w:spacing w:before="120" w:after="120"/>
        <w:jc w:val="center"/>
        <w:rPr>
          <w:b/>
        </w:rPr>
      </w:pPr>
      <w:r w:rsidRPr="00B63D9B">
        <w:rPr>
          <w:b/>
        </w:rPr>
        <w:t xml:space="preserve">15. Обеспечение </w:t>
      </w:r>
      <w:r w:rsidR="001774D6" w:rsidRPr="00B63D9B">
        <w:rPr>
          <w:b/>
        </w:rPr>
        <w:t>Договора</w:t>
      </w:r>
    </w:p>
    <w:p w:rsidR="00F26729" w:rsidRPr="00B63D9B" w:rsidRDefault="00F26729" w:rsidP="00F26729">
      <w:pPr>
        <w:pStyle w:val="af2"/>
        <w:numPr>
          <w:ilvl w:val="1"/>
          <w:numId w:val="36"/>
        </w:numPr>
        <w:tabs>
          <w:tab w:val="left" w:pos="851"/>
        </w:tabs>
        <w:spacing w:before="120"/>
        <w:ind w:left="851" w:hanging="851"/>
        <w:jc w:val="both"/>
      </w:pPr>
      <w:r w:rsidRPr="00B63D9B">
        <w:t xml:space="preserve">Обеспечение исполнения обязательств Поставщика по Договору должно быть представлено в </w:t>
      </w:r>
      <w:r w:rsidR="00F80E8C" w:rsidRPr="00B63D9B">
        <w:t xml:space="preserve">форме </w:t>
      </w:r>
      <w:r w:rsidRPr="00B63D9B">
        <w:t>безотзывной банковской гарантии банка или договора поручительства</w:t>
      </w:r>
      <w:r w:rsidR="00D3027C" w:rsidRPr="00B63D9B">
        <w:t xml:space="preserve"> или в форме денежных средств путем их перечисления Заказчику</w:t>
      </w:r>
      <w:r w:rsidRPr="00B63D9B">
        <w:t>. Обеспечение исполнения обязательств Поставщика по Договору должно соответствовать требованиям законодательства Российской Федерации.</w:t>
      </w:r>
    </w:p>
    <w:p w:rsidR="004451EB" w:rsidRPr="00B63D9B" w:rsidRDefault="004451EB" w:rsidP="00D07DE7">
      <w:pPr>
        <w:pStyle w:val="32"/>
        <w:tabs>
          <w:tab w:val="left" w:pos="851"/>
        </w:tabs>
        <w:suppressAutoHyphens/>
        <w:ind w:left="851"/>
        <w:jc w:val="both"/>
        <w:rPr>
          <w:noProof/>
          <w:sz w:val="24"/>
          <w:szCs w:val="24"/>
        </w:rPr>
      </w:pPr>
      <w:r w:rsidRPr="00B63D9B">
        <w:rPr>
          <w:sz w:val="24"/>
          <w:szCs w:val="24"/>
        </w:rPr>
        <w:t>Обеспечение договорных обязательств может быть предоставлено в следующем</w:t>
      </w:r>
      <w:r w:rsidRPr="00B63D9B">
        <w:rPr>
          <w:noProof/>
          <w:sz w:val="24"/>
          <w:szCs w:val="24"/>
        </w:rPr>
        <w:t xml:space="preserve"> виде:</w:t>
      </w:r>
    </w:p>
    <w:p w:rsidR="004451EB" w:rsidRPr="00B63D9B" w:rsidRDefault="004451EB" w:rsidP="00D07DE7">
      <w:pPr>
        <w:pStyle w:val="af2"/>
        <w:numPr>
          <w:ilvl w:val="2"/>
          <w:numId w:val="36"/>
        </w:numPr>
        <w:tabs>
          <w:tab w:val="left" w:pos="1701"/>
        </w:tabs>
        <w:spacing w:after="120"/>
        <w:ind w:left="1701" w:hanging="850"/>
        <w:jc w:val="both"/>
        <w:rPr>
          <w:bCs/>
        </w:rPr>
      </w:pPr>
      <w:r w:rsidRPr="00B63D9B">
        <w:rPr>
          <w:bCs/>
        </w:rPr>
        <w:t xml:space="preserve">Гарантии на бланке банка-гаранта, подписанной уполномоченным лицом </w:t>
      </w:r>
      <w:r w:rsidR="00F80E8C" w:rsidRPr="00B63D9B">
        <w:rPr>
          <w:bCs/>
        </w:rPr>
        <w:t>банка</w:t>
      </w:r>
      <w:r w:rsidRPr="00B63D9B">
        <w:rPr>
          <w:bCs/>
        </w:rPr>
        <w:t xml:space="preserve">-гаранта, с печатью </w:t>
      </w:r>
      <w:r w:rsidR="00F80E8C" w:rsidRPr="00B63D9B">
        <w:rPr>
          <w:bCs/>
        </w:rPr>
        <w:t>банка-</w:t>
      </w:r>
      <w:r w:rsidRPr="00B63D9B">
        <w:rPr>
          <w:bCs/>
        </w:rPr>
        <w:t xml:space="preserve">гаранта. При этом гарантия должна сопровождаться инструкцией </w:t>
      </w:r>
      <w:r w:rsidR="00F80E8C" w:rsidRPr="00B63D9B">
        <w:rPr>
          <w:bCs/>
        </w:rPr>
        <w:t>банка</w:t>
      </w:r>
      <w:r w:rsidRPr="00B63D9B">
        <w:rPr>
          <w:bCs/>
        </w:rPr>
        <w:t xml:space="preserve">-гаранта по системе </w:t>
      </w:r>
      <w:r w:rsidRPr="00B63D9B">
        <w:rPr>
          <w:bCs/>
          <w:lang w:val="en-US"/>
        </w:rPr>
        <w:t>SWIFT</w:t>
      </w:r>
      <w:r w:rsidRPr="00B63D9B">
        <w:rPr>
          <w:bCs/>
        </w:rPr>
        <w:t xml:space="preserve"> в банк бенефициара об </w:t>
      </w:r>
      <w:proofErr w:type="spellStart"/>
      <w:r w:rsidRPr="00B63D9B">
        <w:rPr>
          <w:bCs/>
        </w:rPr>
        <w:t>авизовании</w:t>
      </w:r>
      <w:proofErr w:type="spellEnd"/>
      <w:r w:rsidRPr="00B63D9B">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w:t>
      </w:r>
      <w:r w:rsidR="00F80E8C" w:rsidRPr="00B63D9B">
        <w:rPr>
          <w:bCs/>
        </w:rPr>
        <w:t>а, подписавшего данную гарантию;</w:t>
      </w:r>
    </w:p>
    <w:p w:rsidR="004451EB" w:rsidRPr="00B63D9B" w:rsidRDefault="004451EB" w:rsidP="00D07DE7">
      <w:pPr>
        <w:pStyle w:val="af2"/>
        <w:numPr>
          <w:ilvl w:val="2"/>
          <w:numId w:val="36"/>
        </w:numPr>
        <w:tabs>
          <w:tab w:val="left" w:pos="1701"/>
        </w:tabs>
        <w:spacing w:after="120"/>
        <w:ind w:left="1701" w:hanging="850"/>
        <w:jc w:val="both"/>
        <w:rPr>
          <w:bCs/>
        </w:rPr>
      </w:pPr>
      <w:r w:rsidRPr="00B63D9B">
        <w:rPr>
          <w:bCs/>
        </w:rPr>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4451EB" w:rsidRPr="00B63D9B" w:rsidRDefault="004451EB" w:rsidP="00D07DE7">
      <w:pPr>
        <w:pStyle w:val="af2"/>
        <w:numPr>
          <w:ilvl w:val="2"/>
          <w:numId w:val="36"/>
        </w:numPr>
        <w:tabs>
          <w:tab w:val="left" w:pos="1701"/>
        </w:tabs>
        <w:spacing w:after="120"/>
        <w:ind w:left="1701" w:hanging="850"/>
        <w:jc w:val="both"/>
        <w:rPr>
          <w:bCs/>
        </w:rPr>
      </w:pPr>
      <w:r w:rsidRPr="00B63D9B">
        <w:rPr>
          <w:bCs/>
        </w:rPr>
        <w:t>Гарантии на бланке банка-гаранта, подписанной уполномоченным лицом банка-гаранта, с печатью банка-гаранта.</w:t>
      </w:r>
    </w:p>
    <w:p w:rsidR="00F80E8C" w:rsidRPr="00B63D9B" w:rsidRDefault="00F80E8C" w:rsidP="00D07DE7">
      <w:pPr>
        <w:pStyle w:val="af2"/>
        <w:numPr>
          <w:ilvl w:val="2"/>
          <w:numId w:val="36"/>
        </w:numPr>
        <w:tabs>
          <w:tab w:val="left" w:pos="1701"/>
        </w:tabs>
        <w:spacing w:after="120"/>
        <w:ind w:left="1701" w:hanging="850"/>
        <w:jc w:val="both"/>
        <w:rPr>
          <w:bCs/>
        </w:rPr>
      </w:pPr>
      <w:r w:rsidRPr="00B63D9B">
        <w:rPr>
          <w:bCs/>
        </w:rPr>
        <w:t>Договора поручительства с подписью уполномоченного лица поручителя и печатью поручителя.</w:t>
      </w:r>
    </w:p>
    <w:p w:rsidR="00D3027C" w:rsidRPr="00B63D9B" w:rsidRDefault="00E74999" w:rsidP="00D07DE7">
      <w:pPr>
        <w:pStyle w:val="af2"/>
        <w:numPr>
          <w:ilvl w:val="2"/>
          <w:numId w:val="36"/>
        </w:numPr>
        <w:tabs>
          <w:tab w:val="left" w:pos="1701"/>
        </w:tabs>
        <w:spacing w:after="120"/>
        <w:ind w:left="1701" w:hanging="850"/>
        <w:jc w:val="both"/>
        <w:rPr>
          <w:bCs/>
        </w:rPr>
      </w:pPr>
      <w:r w:rsidRPr="00B63D9B">
        <w:lastRenderedPageBreak/>
        <w:t xml:space="preserve">В форме денежных средств путем их перечисления Заказчику по </w:t>
      </w:r>
      <w:r w:rsidR="00262A92" w:rsidRPr="00B63D9B">
        <w:t xml:space="preserve">реквизитам, </w:t>
      </w:r>
      <w:r w:rsidRPr="00B63D9B">
        <w:t xml:space="preserve">указанным в </w:t>
      </w:r>
      <w:r w:rsidR="00A23620" w:rsidRPr="00B63D9B">
        <w:t xml:space="preserve">разделе </w:t>
      </w:r>
      <w:r w:rsidR="00262A92" w:rsidRPr="00B63D9B">
        <w:t>18 Договора.</w:t>
      </w:r>
    </w:p>
    <w:p w:rsidR="004451EB" w:rsidRPr="00B63D9B" w:rsidRDefault="004451EB" w:rsidP="00D07DE7">
      <w:pPr>
        <w:tabs>
          <w:tab w:val="left" w:pos="1701"/>
        </w:tabs>
        <w:spacing w:after="120"/>
        <w:ind w:left="851"/>
        <w:jc w:val="both"/>
        <w:rPr>
          <w:bCs/>
        </w:rPr>
      </w:pPr>
      <w:r w:rsidRPr="00B63D9B">
        <w:rPr>
          <w:bCs/>
        </w:rPr>
        <w:t>В случае, если обеспечение предоставляется в виде банковской гарантии банка-нерезидента, то данная банковская гарантия должна предоставляться согласно п.</w:t>
      </w:r>
      <w:r w:rsidR="00F80E8C" w:rsidRPr="00B63D9B">
        <w:rPr>
          <w:bCs/>
        </w:rPr>
        <w:t>15</w:t>
      </w:r>
      <w:r w:rsidRPr="00B63D9B">
        <w:rPr>
          <w:bCs/>
        </w:rPr>
        <w:t xml:space="preserve">.1.1 и/или п. </w:t>
      </w:r>
      <w:r w:rsidR="00F80E8C" w:rsidRPr="00B63D9B">
        <w:rPr>
          <w:bCs/>
        </w:rPr>
        <w:t>15</w:t>
      </w:r>
      <w:r w:rsidRPr="00B63D9B">
        <w:rPr>
          <w:bCs/>
        </w:rPr>
        <w:t>.1.2.</w:t>
      </w:r>
    </w:p>
    <w:p w:rsidR="00A01E2E" w:rsidRPr="00B63D9B" w:rsidRDefault="00A01E2E" w:rsidP="00A01E2E">
      <w:pPr>
        <w:pStyle w:val="af2"/>
        <w:numPr>
          <w:ilvl w:val="1"/>
          <w:numId w:val="36"/>
        </w:numPr>
        <w:tabs>
          <w:tab w:val="left" w:pos="851"/>
        </w:tabs>
        <w:spacing w:before="120"/>
        <w:ind w:left="851" w:hanging="851"/>
        <w:jc w:val="both"/>
      </w:pPr>
      <w:r w:rsidRPr="00B63D9B">
        <w:t xml:space="preserve">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рамках свободных лимитов, установленных на банки </w:t>
      </w:r>
      <w:proofErr w:type="spellStart"/>
      <w:r w:rsidRPr="00B63D9B">
        <w:t>Госкорпорацией</w:t>
      </w:r>
      <w:proofErr w:type="spellEnd"/>
      <w:r w:rsidRPr="00B63D9B">
        <w:t xml:space="preserve"> «</w:t>
      </w:r>
      <w:proofErr w:type="spellStart"/>
      <w:r w:rsidRPr="00B63D9B">
        <w:t>Росатом</w:t>
      </w:r>
      <w:proofErr w:type="spellEnd"/>
      <w:r w:rsidRPr="00B63D9B">
        <w:t>» и действующих на дату получения обеспечения:</w:t>
      </w:r>
    </w:p>
    <w:p w:rsidR="00A01E2E" w:rsidRPr="00B63D9B" w:rsidRDefault="00A01E2E" w:rsidP="00A01E2E">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B63D9B">
        <w:rPr>
          <w:rFonts w:ascii="Times New Roman" w:hAnsi="Times New Roman" w:cs="Times New Roman"/>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разрешающего выдачу банковских гарантий;</w:t>
      </w:r>
    </w:p>
    <w:p w:rsidR="00A01E2E" w:rsidRPr="00B63D9B" w:rsidRDefault="00A01E2E" w:rsidP="00A01E2E">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B63D9B">
        <w:rPr>
          <w:rFonts w:ascii="Times New Roman" w:hAnsi="Times New Roman" w:cs="Times New Roman"/>
          <w:sz w:val="24"/>
          <w:szCs w:val="24"/>
        </w:rPr>
        <w:t>банк должен быть участником системы страхования вкладов (в случае если банковскую гарантию предоставляет российский банк);</w:t>
      </w:r>
    </w:p>
    <w:p w:rsidR="00A01E2E" w:rsidRPr="00B63D9B" w:rsidRDefault="00A01E2E" w:rsidP="00A01E2E">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B63D9B">
        <w:rPr>
          <w:rFonts w:ascii="Times New Roman" w:hAnsi="Times New Roman" w:cs="Times New Roman"/>
          <w:sz w:val="24"/>
          <w:szCs w:val="24"/>
        </w:rPr>
        <w:t>величина собственного капитала банка на последнюю отчетную дату по публикуемой отчетности должна быть больше или равна 3 млрд.руб. или их эквиваленту в иностранной валюте.</w:t>
      </w:r>
    </w:p>
    <w:p w:rsidR="00A01E2E" w:rsidRPr="00B63D9B" w:rsidRDefault="00A01E2E" w:rsidP="00A01E2E">
      <w:pPr>
        <w:pStyle w:val="110"/>
        <w:tabs>
          <w:tab w:val="left" w:pos="1418"/>
        </w:tabs>
        <w:spacing w:after="0" w:line="240" w:lineRule="auto"/>
        <w:ind w:left="851"/>
        <w:jc w:val="both"/>
        <w:rPr>
          <w:rFonts w:ascii="Times New Roman" w:eastAsia="Times New Roman" w:hAnsi="Times New Roman"/>
          <w:sz w:val="24"/>
          <w:szCs w:val="24"/>
          <w:lang w:eastAsia="ru-RU"/>
        </w:rPr>
      </w:pPr>
      <w:r w:rsidRPr="00B63D9B">
        <w:rPr>
          <w:rFonts w:ascii="Times New Roman" w:hAnsi="Times New Roman" w:cs="Times New Roman"/>
          <w:sz w:val="24"/>
          <w:szCs w:val="24"/>
        </w:rPr>
        <w:t>Не принимаются банковские гарантии, выдаваемые некоммерческими кредитными</w:t>
      </w:r>
      <w:r w:rsidRPr="00B63D9B">
        <w:rPr>
          <w:rFonts w:ascii="Times New Roman" w:eastAsia="Times New Roman" w:hAnsi="Times New Roman"/>
          <w:sz w:val="24"/>
          <w:szCs w:val="24"/>
          <w:lang w:eastAsia="ru-RU"/>
        </w:rPr>
        <w:t xml:space="preserve"> организациями и страховыми организациями;</w:t>
      </w:r>
    </w:p>
    <w:p w:rsidR="00A01E2E" w:rsidRPr="00B63D9B" w:rsidRDefault="00A01E2E" w:rsidP="00A01E2E">
      <w:pPr>
        <w:pStyle w:val="af8"/>
        <w:ind w:left="851"/>
        <w:jc w:val="both"/>
        <w:rPr>
          <w:rFonts w:ascii="Times New Roman" w:eastAsia="Times New Roman" w:hAnsi="Times New Roman" w:cs="Calibri"/>
          <w:sz w:val="24"/>
          <w:szCs w:val="24"/>
          <w:lang w:eastAsia="ru-RU"/>
        </w:rPr>
      </w:pPr>
      <w:r w:rsidRPr="00B63D9B">
        <w:rPr>
          <w:rFonts w:ascii="Times New Roman" w:eastAsia="Times New Roman" w:hAnsi="Times New Roman" w:cs="Calibri"/>
          <w:sz w:val="24"/>
          <w:szCs w:val="24"/>
          <w:lang w:eastAsia="ru-RU"/>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A01E2E" w:rsidRPr="00B63D9B" w:rsidRDefault="00A01E2E" w:rsidP="00A01E2E">
      <w:pPr>
        <w:ind w:left="851" w:firstLine="305"/>
        <w:jc w:val="both"/>
        <w:rPr>
          <w:kern w:val="28"/>
        </w:rPr>
      </w:pPr>
      <w:r w:rsidRPr="00B63D9B">
        <w:rPr>
          <w:kern w:val="28"/>
        </w:rPr>
        <w:t>Банки-нерезиденты в дополнение к вышеуказанным требованиям должны соответствовать следующим требованиям:</w:t>
      </w:r>
    </w:p>
    <w:p w:rsidR="00A01E2E" w:rsidRPr="00B63D9B" w:rsidRDefault="00A01E2E" w:rsidP="00A01E2E">
      <w:pPr>
        <w:ind w:left="851" w:firstLine="305"/>
        <w:jc w:val="both"/>
        <w:rPr>
          <w:kern w:val="28"/>
        </w:rPr>
      </w:pPr>
      <w:r w:rsidRPr="00B63D9B">
        <w:rPr>
          <w:kern w:val="28"/>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B63D9B">
        <w:rPr>
          <w:kern w:val="28"/>
        </w:rPr>
        <w:t>Standard&amp;Poor’s</w:t>
      </w:r>
      <w:proofErr w:type="spellEnd"/>
      <w:r w:rsidRPr="00B63D9B">
        <w:rPr>
          <w:kern w:val="28"/>
        </w:rPr>
        <w:t xml:space="preserve">, </w:t>
      </w:r>
      <w:proofErr w:type="spellStart"/>
      <w:r w:rsidRPr="00B63D9B">
        <w:rPr>
          <w:kern w:val="28"/>
        </w:rPr>
        <w:t>Moody’s</w:t>
      </w:r>
      <w:proofErr w:type="spellEnd"/>
      <w:r w:rsidRPr="00B63D9B">
        <w:rPr>
          <w:kern w:val="28"/>
        </w:rPr>
        <w:t xml:space="preserve"> </w:t>
      </w:r>
      <w:proofErr w:type="spellStart"/>
      <w:r w:rsidRPr="00B63D9B">
        <w:rPr>
          <w:kern w:val="28"/>
        </w:rPr>
        <w:t>Investors</w:t>
      </w:r>
      <w:proofErr w:type="spellEnd"/>
      <w:r w:rsidRPr="00B63D9B">
        <w:rPr>
          <w:kern w:val="28"/>
        </w:rPr>
        <w:t xml:space="preserve"> </w:t>
      </w:r>
      <w:proofErr w:type="spellStart"/>
      <w:r w:rsidRPr="00B63D9B">
        <w:rPr>
          <w:kern w:val="28"/>
        </w:rPr>
        <w:t>Service</w:t>
      </w:r>
      <w:proofErr w:type="spellEnd"/>
      <w:r w:rsidRPr="00B63D9B">
        <w:rPr>
          <w:kern w:val="28"/>
        </w:rPr>
        <w:t xml:space="preserve">, </w:t>
      </w:r>
      <w:proofErr w:type="spellStart"/>
      <w:r w:rsidRPr="00B63D9B">
        <w:rPr>
          <w:kern w:val="28"/>
        </w:rPr>
        <w:t>Fitch</w:t>
      </w:r>
      <w:proofErr w:type="spellEnd"/>
      <w:r w:rsidRPr="00B63D9B">
        <w:rPr>
          <w:kern w:val="28"/>
        </w:rPr>
        <w:t xml:space="preserve"> </w:t>
      </w:r>
      <w:proofErr w:type="spellStart"/>
      <w:r w:rsidRPr="00B63D9B">
        <w:rPr>
          <w:kern w:val="28"/>
        </w:rPr>
        <w:t>Ratings</w:t>
      </w:r>
      <w:proofErr w:type="spellEnd"/>
      <w:r w:rsidRPr="00B63D9B">
        <w:rPr>
          <w:kern w:val="28"/>
        </w:rPr>
        <w:t xml:space="preserve">, – на уровне не ниже «B-» по шкале </w:t>
      </w:r>
      <w:proofErr w:type="spellStart"/>
      <w:r w:rsidRPr="00B63D9B">
        <w:rPr>
          <w:kern w:val="28"/>
        </w:rPr>
        <w:t>Standard&amp;Poor’s</w:t>
      </w:r>
      <w:proofErr w:type="spellEnd"/>
      <w:r w:rsidRPr="00B63D9B">
        <w:rPr>
          <w:kern w:val="28"/>
        </w:rPr>
        <w:t xml:space="preserve"> и </w:t>
      </w:r>
      <w:proofErr w:type="spellStart"/>
      <w:r w:rsidRPr="00B63D9B">
        <w:rPr>
          <w:kern w:val="28"/>
        </w:rPr>
        <w:t>Fitch</w:t>
      </w:r>
      <w:proofErr w:type="spellEnd"/>
      <w:r w:rsidRPr="00B63D9B">
        <w:rPr>
          <w:kern w:val="28"/>
        </w:rPr>
        <w:t xml:space="preserve"> </w:t>
      </w:r>
      <w:proofErr w:type="spellStart"/>
      <w:r w:rsidRPr="00B63D9B">
        <w:rPr>
          <w:kern w:val="28"/>
        </w:rPr>
        <w:t>Ratings</w:t>
      </w:r>
      <w:proofErr w:type="spellEnd"/>
      <w:r w:rsidRPr="00B63D9B">
        <w:rPr>
          <w:kern w:val="28"/>
        </w:rPr>
        <w:t xml:space="preserve">, не ниже «B3» по шкале </w:t>
      </w:r>
      <w:proofErr w:type="spellStart"/>
      <w:r w:rsidRPr="00B63D9B">
        <w:rPr>
          <w:kern w:val="28"/>
        </w:rPr>
        <w:t>Moody’s</w:t>
      </w:r>
      <w:proofErr w:type="spellEnd"/>
      <w:r w:rsidRPr="00B63D9B">
        <w:rPr>
          <w:kern w:val="28"/>
        </w:rPr>
        <w:t xml:space="preserve"> </w:t>
      </w:r>
      <w:proofErr w:type="spellStart"/>
      <w:r w:rsidRPr="00B63D9B">
        <w:rPr>
          <w:kern w:val="28"/>
        </w:rPr>
        <w:t>Investors</w:t>
      </w:r>
      <w:proofErr w:type="spellEnd"/>
      <w:r w:rsidRPr="00B63D9B">
        <w:rPr>
          <w:kern w:val="28"/>
        </w:rPr>
        <w:t xml:space="preserve"> </w:t>
      </w:r>
      <w:proofErr w:type="spellStart"/>
      <w:r w:rsidRPr="00B63D9B">
        <w:rPr>
          <w:kern w:val="28"/>
        </w:rPr>
        <w:t>Service</w:t>
      </w:r>
      <w:proofErr w:type="spellEnd"/>
      <w:r w:rsidRPr="00B63D9B">
        <w:rPr>
          <w:kern w:val="28"/>
        </w:rPr>
        <w:t>. Указанные рейтинги должны быть действительными и не могут находиться в состоянии «отозван» или «приостановлен».</w:t>
      </w:r>
    </w:p>
    <w:p w:rsidR="00A01E2E" w:rsidRPr="00B63D9B" w:rsidRDefault="00A01E2E" w:rsidP="00A01E2E">
      <w:pPr>
        <w:ind w:left="851" w:firstLine="305"/>
        <w:jc w:val="both"/>
      </w:pPr>
      <w:r w:rsidRPr="00B63D9B">
        <w:rPr>
          <w:bCs/>
        </w:rPr>
        <w:t xml:space="preserve">Возможно принятие гарантий от банка-нерезидента, у которого отсутствует рейтинг, </w:t>
      </w:r>
      <w:r w:rsidRPr="00B63D9B">
        <w:t xml:space="preserve">присвоенный одним из трех международных рейтинговых агентств </w:t>
      </w:r>
      <w:proofErr w:type="spellStart"/>
      <w:r w:rsidRPr="00B63D9B">
        <w:t>Standard&amp;Poor’s</w:t>
      </w:r>
      <w:proofErr w:type="spellEnd"/>
      <w:r w:rsidRPr="00B63D9B">
        <w:t xml:space="preserve">, </w:t>
      </w:r>
      <w:proofErr w:type="spellStart"/>
      <w:r w:rsidRPr="00B63D9B">
        <w:t>Moody’s</w:t>
      </w:r>
      <w:proofErr w:type="spellEnd"/>
      <w:r w:rsidRPr="00B63D9B">
        <w:t xml:space="preserve"> </w:t>
      </w:r>
      <w:proofErr w:type="spellStart"/>
      <w:r w:rsidRPr="00B63D9B">
        <w:t>Investors</w:t>
      </w:r>
      <w:proofErr w:type="spellEnd"/>
      <w:r w:rsidRPr="00B63D9B">
        <w:t xml:space="preserve"> </w:t>
      </w:r>
      <w:proofErr w:type="spellStart"/>
      <w:r w:rsidRPr="00B63D9B">
        <w:t>Service</w:t>
      </w:r>
      <w:proofErr w:type="spellEnd"/>
      <w:r w:rsidRPr="00B63D9B">
        <w:t xml:space="preserve">, </w:t>
      </w:r>
      <w:proofErr w:type="spellStart"/>
      <w:r w:rsidRPr="00B63D9B">
        <w:t>Fitch</w:t>
      </w:r>
      <w:proofErr w:type="spellEnd"/>
      <w:r w:rsidRPr="00B63D9B">
        <w:t xml:space="preserve"> </w:t>
      </w:r>
      <w:proofErr w:type="spellStart"/>
      <w:r w:rsidRPr="00B63D9B">
        <w:t>Ratings</w:t>
      </w:r>
      <w:proofErr w:type="spellEnd"/>
      <w:r w:rsidRPr="00B63D9B">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A01E2E" w:rsidRPr="00B63D9B" w:rsidRDefault="00A01E2E" w:rsidP="00A01E2E">
      <w:pPr>
        <w:pStyle w:val="af2"/>
        <w:tabs>
          <w:tab w:val="left" w:pos="851"/>
        </w:tabs>
        <w:spacing w:before="120"/>
        <w:ind w:left="851"/>
        <w:jc w:val="both"/>
      </w:pPr>
      <w:r w:rsidRPr="00B63D9B">
        <w:t>При этом Заказчик имеет право потребовать замены банка-гаранта, если в ходе ежеквартальной или любой дополнительной проверки выяснится, что банк более не соответствует критериям, на основании которых он ранее был согласован.</w:t>
      </w:r>
    </w:p>
    <w:p w:rsidR="00A01E2E" w:rsidRPr="00B63D9B" w:rsidRDefault="00A01E2E" w:rsidP="00A01E2E">
      <w:pPr>
        <w:pStyle w:val="af2"/>
        <w:tabs>
          <w:tab w:val="left" w:pos="851"/>
        </w:tabs>
        <w:spacing w:before="120"/>
        <w:ind w:left="851"/>
        <w:jc w:val="both"/>
      </w:pPr>
      <w:r w:rsidRPr="00B63D9B">
        <w:t>Если в качестве обеспечения исполнения обязательств Поставщика по Договору предоставляется поручительство, то организация-поручитель должна удовлетворять следующим требованиям:</w:t>
      </w:r>
    </w:p>
    <w:p w:rsidR="00A01E2E" w:rsidRPr="00B63D9B" w:rsidRDefault="00A01E2E" w:rsidP="00A01E2E">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B63D9B">
        <w:rPr>
          <w:rFonts w:ascii="Times New Roman" w:hAnsi="Times New Roman" w:cs="Times New Roman"/>
          <w:sz w:val="24"/>
          <w:szCs w:val="24"/>
        </w:rPr>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w:t>
      </w:r>
      <w:r w:rsidRPr="00B63D9B">
        <w:rPr>
          <w:rFonts w:ascii="Times New Roman" w:hAnsi="Times New Roman" w:cs="Times New Roman"/>
          <w:sz w:val="24"/>
          <w:szCs w:val="24"/>
        </w:rPr>
        <w:lastRenderedPageBreak/>
        <w:t xml:space="preserve">национальной валюте, присвоенным одним из международных рейтинговых агентств </w:t>
      </w:r>
      <w:proofErr w:type="spellStart"/>
      <w:r w:rsidRPr="00B63D9B">
        <w:rPr>
          <w:rFonts w:ascii="Times New Roman" w:hAnsi="Times New Roman" w:cs="Times New Roman"/>
          <w:sz w:val="24"/>
          <w:szCs w:val="24"/>
        </w:rPr>
        <w:t>Standard</w:t>
      </w:r>
      <w:proofErr w:type="spellEnd"/>
      <w:r w:rsidRPr="00B63D9B">
        <w:rPr>
          <w:rFonts w:ascii="Times New Roman" w:hAnsi="Times New Roman" w:cs="Times New Roman"/>
          <w:sz w:val="24"/>
          <w:szCs w:val="24"/>
        </w:rPr>
        <w:t xml:space="preserve"> &amp; </w:t>
      </w:r>
      <w:proofErr w:type="spellStart"/>
      <w:r w:rsidRPr="00B63D9B">
        <w:rPr>
          <w:rFonts w:ascii="Times New Roman" w:hAnsi="Times New Roman" w:cs="Times New Roman"/>
          <w:sz w:val="24"/>
          <w:szCs w:val="24"/>
        </w:rPr>
        <w:t>Poor’s</w:t>
      </w:r>
      <w:proofErr w:type="spellEnd"/>
      <w:r w:rsidRPr="00B63D9B">
        <w:rPr>
          <w:rFonts w:ascii="Times New Roman" w:hAnsi="Times New Roman" w:cs="Times New Roman"/>
          <w:sz w:val="24"/>
          <w:szCs w:val="24"/>
        </w:rPr>
        <w:t xml:space="preserve"> (www.standardandpoors.com), </w:t>
      </w:r>
      <w:proofErr w:type="spellStart"/>
      <w:r w:rsidRPr="00B63D9B">
        <w:rPr>
          <w:rFonts w:ascii="Times New Roman" w:hAnsi="Times New Roman" w:cs="Times New Roman"/>
          <w:sz w:val="24"/>
          <w:szCs w:val="24"/>
        </w:rPr>
        <w:t>Moody’s</w:t>
      </w:r>
      <w:proofErr w:type="spellEnd"/>
      <w:r w:rsidRPr="00B63D9B">
        <w:rPr>
          <w:rFonts w:ascii="Times New Roman" w:hAnsi="Times New Roman" w:cs="Times New Roman"/>
          <w:sz w:val="24"/>
          <w:szCs w:val="24"/>
        </w:rPr>
        <w:t xml:space="preserve"> </w:t>
      </w:r>
      <w:proofErr w:type="spellStart"/>
      <w:r w:rsidRPr="00B63D9B">
        <w:rPr>
          <w:rFonts w:ascii="Times New Roman" w:hAnsi="Times New Roman" w:cs="Times New Roman"/>
          <w:sz w:val="24"/>
          <w:szCs w:val="24"/>
        </w:rPr>
        <w:t>Investors</w:t>
      </w:r>
      <w:proofErr w:type="spellEnd"/>
      <w:r w:rsidRPr="00B63D9B">
        <w:rPr>
          <w:rFonts w:ascii="Times New Roman" w:hAnsi="Times New Roman" w:cs="Times New Roman"/>
          <w:sz w:val="24"/>
          <w:szCs w:val="24"/>
        </w:rPr>
        <w:t xml:space="preserve"> </w:t>
      </w:r>
      <w:proofErr w:type="spellStart"/>
      <w:r w:rsidRPr="00B63D9B">
        <w:rPr>
          <w:rFonts w:ascii="Times New Roman" w:hAnsi="Times New Roman" w:cs="Times New Roman"/>
          <w:sz w:val="24"/>
          <w:szCs w:val="24"/>
        </w:rPr>
        <w:t>Service</w:t>
      </w:r>
      <w:proofErr w:type="spellEnd"/>
      <w:r w:rsidRPr="00B63D9B">
        <w:rPr>
          <w:rFonts w:ascii="Times New Roman" w:hAnsi="Times New Roman" w:cs="Times New Roman"/>
          <w:sz w:val="24"/>
          <w:szCs w:val="24"/>
        </w:rPr>
        <w:t xml:space="preserve"> (www.moodys.com) или </w:t>
      </w:r>
      <w:proofErr w:type="spellStart"/>
      <w:r w:rsidRPr="00B63D9B">
        <w:rPr>
          <w:rFonts w:ascii="Times New Roman" w:hAnsi="Times New Roman" w:cs="Times New Roman"/>
          <w:sz w:val="24"/>
          <w:szCs w:val="24"/>
        </w:rPr>
        <w:t>Fitch</w:t>
      </w:r>
      <w:proofErr w:type="spellEnd"/>
      <w:r w:rsidRPr="00B63D9B">
        <w:rPr>
          <w:rFonts w:ascii="Times New Roman" w:hAnsi="Times New Roman" w:cs="Times New Roman"/>
          <w:sz w:val="24"/>
          <w:szCs w:val="24"/>
        </w:rPr>
        <w:t xml:space="preserve"> </w:t>
      </w:r>
      <w:proofErr w:type="spellStart"/>
      <w:r w:rsidRPr="00B63D9B">
        <w:rPr>
          <w:rFonts w:ascii="Times New Roman" w:hAnsi="Times New Roman" w:cs="Times New Roman"/>
          <w:sz w:val="24"/>
          <w:szCs w:val="24"/>
        </w:rPr>
        <w:t>Ratings</w:t>
      </w:r>
      <w:proofErr w:type="spellEnd"/>
      <w:r w:rsidRPr="00B63D9B">
        <w:rPr>
          <w:rFonts w:ascii="Times New Roman" w:hAnsi="Times New Roman" w:cs="Times New Roman"/>
          <w:sz w:val="24"/>
          <w:szCs w:val="24"/>
        </w:rPr>
        <w:t xml:space="preserve"> (www.fitchratings.com) на уровне суверенного кредитного рейтинга Российской Федерации, присвоенного по международной шкале соответствующего агентства (</w:t>
      </w:r>
      <w:proofErr w:type="spellStart"/>
      <w:r w:rsidRPr="00B63D9B">
        <w:rPr>
          <w:rFonts w:ascii="Times New Roman" w:hAnsi="Times New Roman" w:cs="Times New Roman"/>
          <w:sz w:val="24"/>
          <w:szCs w:val="24"/>
        </w:rPr>
        <w:t>Standard</w:t>
      </w:r>
      <w:proofErr w:type="spellEnd"/>
      <w:r w:rsidRPr="00B63D9B">
        <w:rPr>
          <w:rFonts w:ascii="Times New Roman" w:hAnsi="Times New Roman" w:cs="Times New Roman"/>
          <w:sz w:val="24"/>
          <w:szCs w:val="24"/>
        </w:rPr>
        <w:t xml:space="preserve"> &amp; </w:t>
      </w:r>
      <w:proofErr w:type="spellStart"/>
      <w:r w:rsidRPr="00B63D9B">
        <w:rPr>
          <w:rFonts w:ascii="Times New Roman" w:hAnsi="Times New Roman" w:cs="Times New Roman"/>
          <w:sz w:val="24"/>
          <w:szCs w:val="24"/>
        </w:rPr>
        <w:t>Poor’s</w:t>
      </w:r>
      <w:proofErr w:type="spellEnd"/>
      <w:r w:rsidRPr="00B63D9B">
        <w:rPr>
          <w:rFonts w:ascii="Times New Roman" w:hAnsi="Times New Roman" w:cs="Times New Roman"/>
          <w:sz w:val="24"/>
          <w:szCs w:val="24"/>
        </w:rPr>
        <w:t xml:space="preserve">, </w:t>
      </w:r>
      <w:proofErr w:type="spellStart"/>
      <w:r w:rsidRPr="00B63D9B">
        <w:rPr>
          <w:rFonts w:ascii="Times New Roman" w:hAnsi="Times New Roman" w:cs="Times New Roman"/>
          <w:sz w:val="24"/>
          <w:szCs w:val="24"/>
        </w:rPr>
        <w:t>Fitch</w:t>
      </w:r>
      <w:proofErr w:type="spellEnd"/>
      <w:r w:rsidRPr="00B63D9B">
        <w:rPr>
          <w:rFonts w:ascii="Times New Roman" w:hAnsi="Times New Roman" w:cs="Times New Roman"/>
          <w:sz w:val="24"/>
          <w:szCs w:val="24"/>
        </w:rPr>
        <w:t xml:space="preserve"> </w:t>
      </w:r>
      <w:proofErr w:type="spellStart"/>
      <w:r w:rsidRPr="00B63D9B">
        <w:rPr>
          <w:rFonts w:ascii="Times New Roman" w:hAnsi="Times New Roman" w:cs="Times New Roman"/>
          <w:sz w:val="24"/>
          <w:szCs w:val="24"/>
        </w:rPr>
        <w:t>Ratings</w:t>
      </w:r>
      <w:proofErr w:type="spellEnd"/>
      <w:r w:rsidRPr="00B63D9B">
        <w:rPr>
          <w:rFonts w:ascii="Times New Roman" w:hAnsi="Times New Roman" w:cs="Times New Roman"/>
          <w:sz w:val="24"/>
          <w:szCs w:val="24"/>
        </w:rPr>
        <w:t xml:space="preserve">, </w:t>
      </w:r>
      <w:proofErr w:type="spellStart"/>
      <w:r w:rsidRPr="00B63D9B">
        <w:rPr>
          <w:rFonts w:ascii="Times New Roman" w:hAnsi="Times New Roman" w:cs="Times New Roman"/>
          <w:sz w:val="24"/>
          <w:szCs w:val="24"/>
        </w:rPr>
        <w:t>Moody’s</w:t>
      </w:r>
      <w:proofErr w:type="spellEnd"/>
      <w:r w:rsidRPr="00B63D9B">
        <w:rPr>
          <w:rFonts w:ascii="Times New Roman" w:hAnsi="Times New Roman" w:cs="Times New Roman"/>
          <w:sz w:val="24"/>
          <w:szCs w:val="24"/>
        </w:rPr>
        <w:t xml:space="preserve"> </w:t>
      </w:r>
      <w:proofErr w:type="spellStart"/>
      <w:r w:rsidRPr="00B63D9B">
        <w:rPr>
          <w:rFonts w:ascii="Times New Roman" w:hAnsi="Times New Roman" w:cs="Times New Roman"/>
          <w:sz w:val="24"/>
          <w:szCs w:val="24"/>
        </w:rPr>
        <w:t>Investors</w:t>
      </w:r>
      <w:proofErr w:type="spellEnd"/>
      <w:r w:rsidRPr="00B63D9B">
        <w:rPr>
          <w:rFonts w:ascii="Times New Roman" w:hAnsi="Times New Roman" w:cs="Times New Roman"/>
          <w:sz w:val="24"/>
          <w:szCs w:val="24"/>
        </w:rPr>
        <w:t xml:space="preserve"> </w:t>
      </w:r>
      <w:proofErr w:type="spellStart"/>
      <w:r w:rsidRPr="00B63D9B">
        <w:rPr>
          <w:rFonts w:ascii="Times New Roman" w:hAnsi="Times New Roman" w:cs="Times New Roman"/>
          <w:sz w:val="24"/>
          <w:szCs w:val="24"/>
        </w:rPr>
        <w:t>Service</w:t>
      </w:r>
      <w:proofErr w:type="spellEnd"/>
      <w:r w:rsidRPr="00B63D9B">
        <w:rPr>
          <w:rFonts w:ascii="Times New Roman" w:hAnsi="Times New Roman" w:cs="Times New Roman"/>
          <w:sz w:val="24"/>
          <w:szCs w:val="24"/>
        </w:rPr>
        <w:t>). Указанные рейтинги должны быть действительными и не должны находиться в состоянии «отозван» или «приостановлен».</w:t>
      </w:r>
    </w:p>
    <w:p w:rsidR="00A01E2E" w:rsidRPr="00B63D9B" w:rsidRDefault="00A01E2E" w:rsidP="00A01E2E">
      <w:pPr>
        <w:ind w:left="851"/>
        <w:jc w:val="both"/>
      </w:pPr>
      <w:r w:rsidRPr="00B63D9B">
        <w:t xml:space="preserve">При наличии у одного поручителя рейтингов от двух и более рейтинговых </w:t>
      </w:r>
      <w:proofErr w:type="spellStart"/>
      <w:r w:rsidRPr="00B63D9B">
        <w:t>агенств</w:t>
      </w:r>
      <w:proofErr w:type="spellEnd"/>
      <w:r w:rsidRPr="00B63D9B">
        <w:t xml:space="preserve"> в целях расчета принимается более высокий из рейтингов, присвоенный указанными рейтинговыми </w:t>
      </w:r>
      <w:proofErr w:type="spellStart"/>
      <w:r w:rsidRPr="00B63D9B">
        <w:t>агенствами</w:t>
      </w:r>
      <w:proofErr w:type="spellEnd"/>
      <w:r w:rsidRPr="00B63D9B">
        <w:t>.</w:t>
      </w:r>
    </w:p>
    <w:p w:rsidR="00A01E2E" w:rsidRPr="00B63D9B" w:rsidRDefault="00A01E2E" w:rsidP="00A01E2E">
      <w:pPr>
        <w:tabs>
          <w:tab w:val="left" w:pos="1276"/>
        </w:tabs>
        <w:ind w:left="851"/>
        <w:jc w:val="both"/>
      </w:pPr>
      <w:r w:rsidRPr="00B63D9B">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A01E2E" w:rsidRPr="00B63D9B" w:rsidRDefault="00A01E2E" w:rsidP="00A01E2E">
      <w:pPr>
        <w:pStyle w:val="af2"/>
        <w:tabs>
          <w:tab w:val="left" w:pos="851"/>
        </w:tabs>
        <w:spacing w:before="120"/>
        <w:ind w:left="851"/>
        <w:jc w:val="both"/>
      </w:pPr>
      <w:r w:rsidRPr="00B63D9B">
        <w:t>При этом Заказчик имеет право потребовать замены поручителя, если в ходе ежеквартальной или любой дополнительной проверки выяснится, что поручитель более не соответствует критериям, на основании которых он ранее был согласован.</w:t>
      </w:r>
    </w:p>
    <w:p w:rsidR="00F26729" w:rsidRPr="00B63D9B" w:rsidRDefault="00F26729" w:rsidP="00F26729">
      <w:pPr>
        <w:pStyle w:val="af2"/>
        <w:numPr>
          <w:ilvl w:val="1"/>
          <w:numId w:val="36"/>
        </w:numPr>
        <w:tabs>
          <w:tab w:val="left" w:pos="851"/>
        </w:tabs>
        <w:spacing w:before="120"/>
        <w:ind w:left="851" w:hanging="851"/>
        <w:jc w:val="both"/>
      </w:pPr>
      <w:r w:rsidRPr="00B63D9B">
        <w:t>Виды обеспечения: обеспечение надлежащего исполнения Догово</w:t>
      </w:r>
      <w:r w:rsidR="00D07DE7" w:rsidRPr="00B63D9B">
        <w:t>ра; обеспечение возврата аванса</w:t>
      </w:r>
      <w:r w:rsidR="00AB2392" w:rsidRPr="00B63D9B">
        <w:t xml:space="preserve">, </w:t>
      </w:r>
      <w:r w:rsidR="0079630B" w:rsidRPr="00B63D9B">
        <w:t>обеспечение исполнения гарантийных обязательств Поставщика</w:t>
      </w:r>
      <w:r w:rsidRPr="00B63D9B">
        <w:t>.</w:t>
      </w:r>
    </w:p>
    <w:p w:rsidR="00F26729" w:rsidRPr="00B63D9B" w:rsidRDefault="00F26729" w:rsidP="00F26729">
      <w:pPr>
        <w:pStyle w:val="af2"/>
        <w:tabs>
          <w:tab w:val="left" w:pos="851"/>
        </w:tabs>
        <w:spacing w:before="120"/>
        <w:ind w:left="851"/>
        <w:jc w:val="both"/>
      </w:pPr>
      <w:r w:rsidRPr="00B63D9B">
        <w:t xml:space="preserve">Обеспечение исполнения договора – обеспечивает основные обязательства по Договору (поставку </w:t>
      </w:r>
      <w:r w:rsidR="009F2F88" w:rsidRPr="00B63D9B">
        <w:t>Оборудования</w:t>
      </w:r>
      <w:r w:rsidRPr="00B63D9B">
        <w:t>, выполнение работ, оказание услуг).</w:t>
      </w:r>
      <w:r w:rsidRPr="00B63D9B" w:rsidDel="00BC5339">
        <w:t xml:space="preserve"> </w:t>
      </w:r>
    </w:p>
    <w:p w:rsidR="00F26729" w:rsidRPr="00B63D9B" w:rsidRDefault="00F26729" w:rsidP="00F26729">
      <w:pPr>
        <w:pStyle w:val="af2"/>
        <w:tabs>
          <w:tab w:val="left" w:pos="851"/>
        </w:tabs>
        <w:spacing w:before="120"/>
        <w:ind w:left="851"/>
        <w:jc w:val="both"/>
      </w:pPr>
      <w:r w:rsidRPr="00B63D9B">
        <w:t xml:space="preserve">Обеспечение возврата аванса – обеспечивает возврат аванса, перечисляемого </w:t>
      </w:r>
      <w:r w:rsidR="00962B04" w:rsidRPr="00B63D9B">
        <w:t>Заказчиком Поставщику</w:t>
      </w:r>
      <w:r w:rsidRPr="00B63D9B">
        <w:t>, в случае неисполнения последним обязательства по возврату аванса согласно условиям Договора и предоставляется после заключения договора, до выплаты аванса.</w:t>
      </w:r>
    </w:p>
    <w:p w:rsidR="0079630B" w:rsidRPr="00B63D9B" w:rsidRDefault="0079630B" w:rsidP="00F26729">
      <w:pPr>
        <w:pStyle w:val="af2"/>
        <w:tabs>
          <w:tab w:val="left" w:pos="851"/>
        </w:tabs>
        <w:spacing w:before="120"/>
        <w:ind w:left="851"/>
        <w:jc w:val="both"/>
      </w:pPr>
      <w:r w:rsidRPr="00B63D9B">
        <w:t>Обеспечение исполнения Поставщиком гарантийных обязательств – обеспечивает исполнение гарантийных обязательств Поставщика, установленных в Договоре.</w:t>
      </w:r>
    </w:p>
    <w:p w:rsidR="00612D23" w:rsidRPr="00B63D9B" w:rsidRDefault="00612D23" w:rsidP="00612D23">
      <w:pPr>
        <w:pStyle w:val="af2"/>
        <w:tabs>
          <w:tab w:val="left" w:pos="851"/>
        </w:tabs>
        <w:spacing w:before="120"/>
        <w:ind w:left="851"/>
        <w:jc w:val="both"/>
        <w:rPr>
          <w:b/>
        </w:rPr>
      </w:pPr>
      <w:r w:rsidRPr="00B63D9B">
        <w:rPr>
          <w:b/>
        </w:rPr>
        <w:t>Обеспечение возврата аванса.</w:t>
      </w:r>
    </w:p>
    <w:p w:rsidR="00612D23" w:rsidRPr="00B63D9B" w:rsidRDefault="00612D23" w:rsidP="00612D23">
      <w:pPr>
        <w:ind w:left="851"/>
        <w:jc w:val="both"/>
      </w:pPr>
      <w:r w:rsidRPr="00B63D9B">
        <w:t>Поставщик представляет обеспечение возврата аванса в размере выплачиваемого аванса в форме банковской гарантии/договора поручительства/денежных средств путем их перечисления Заказчику. Обеспечение возврата аванса (в форме банковской гарантии/договора поручительства/ денежных средств путем их перечисления Заказчику) должно быть представлено Покупателю не позднее пятнадцати календарных дней с даты заключения Договора.</w:t>
      </w:r>
    </w:p>
    <w:p w:rsidR="00612D23" w:rsidRPr="00B63D9B" w:rsidRDefault="00612D23" w:rsidP="00612D23">
      <w:pPr>
        <w:pStyle w:val="af2"/>
        <w:tabs>
          <w:tab w:val="left" w:pos="851"/>
        </w:tabs>
        <w:spacing w:before="120"/>
        <w:ind w:left="851"/>
        <w:jc w:val="both"/>
      </w:pPr>
      <w:r w:rsidRPr="00B63D9B">
        <w:t xml:space="preserve"> Обеспечение возврата аванса в форме банковской гарантии должно быть действительно в течение срока исполнения обязательств на сумму выплаченного аванса, плюс 60 </w:t>
      </w:r>
      <w:r w:rsidR="007D5971" w:rsidRPr="00B63D9B">
        <w:t xml:space="preserve">(Шестьдесят) </w:t>
      </w:r>
      <w:r w:rsidRPr="00B63D9B">
        <w:t xml:space="preserve">дней. Обеспечение возврата аванса в форме договора поручительства должно быть действительно в течение срока исполнения обязательств на сумму выплаченного аванса, плюс 60 </w:t>
      </w:r>
      <w:r w:rsidR="007D5971" w:rsidRPr="00B63D9B">
        <w:t xml:space="preserve">(Шестьдесят) </w:t>
      </w:r>
      <w:r w:rsidRPr="00B63D9B">
        <w:t xml:space="preserve">дней. </w:t>
      </w:r>
    </w:p>
    <w:p w:rsidR="00612D23" w:rsidRPr="00B63D9B" w:rsidRDefault="00612D23" w:rsidP="00612D23">
      <w:pPr>
        <w:pStyle w:val="af2"/>
        <w:tabs>
          <w:tab w:val="left" w:pos="851"/>
        </w:tabs>
        <w:spacing w:before="120"/>
        <w:ind w:left="851"/>
        <w:jc w:val="both"/>
      </w:pPr>
      <w:r w:rsidRPr="00B63D9B">
        <w:t>В случае отказа Поставщика от получения аванса обеспечение возврата аванса не требуется.</w:t>
      </w:r>
    </w:p>
    <w:p w:rsidR="00612D23" w:rsidRPr="00B63D9B" w:rsidRDefault="00612D23" w:rsidP="00612D23">
      <w:pPr>
        <w:pStyle w:val="af2"/>
        <w:tabs>
          <w:tab w:val="left" w:pos="851"/>
        </w:tabs>
        <w:spacing w:before="120"/>
        <w:ind w:left="851"/>
        <w:jc w:val="both"/>
      </w:pPr>
      <w:r w:rsidRPr="00B63D9B">
        <w:rPr>
          <w:b/>
        </w:rPr>
        <w:t>Обеспечение надлежащего исполнения Договора</w:t>
      </w:r>
      <w:r w:rsidRPr="00B63D9B">
        <w:t xml:space="preserve"> составляет 5% (Пять процентов) от цены Договора (с НДС). </w:t>
      </w:r>
    </w:p>
    <w:p w:rsidR="00612D23" w:rsidRPr="00B63D9B" w:rsidRDefault="00612D23" w:rsidP="00612D23">
      <w:pPr>
        <w:ind w:left="851"/>
        <w:jc w:val="both"/>
      </w:pPr>
      <w:r w:rsidRPr="00B63D9B">
        <w:t>Поставщик представляет обеспечение исполнения договора в размере 5% (</w:t>
      </w:r>
      <w:r w:rsidR="007D5971" w:rsidRPr="00B63D9B">
        <w:t>П</w:t>
      </w:r>
      <w:r w:rsidRPr="00B63D9B">
        <w:t>ять процентов) от цены Договора в форме банковской гарантии/договора поручительства/ денежных средств путем их перечисления Заказчику. Обеспечение исполнения Договора (в форме банковской гарантии/договора поручительства/ денежных средств путем их перечисления Заказчику) должно быть представлено Заказчику не позднее пятнадцати календарных дней с даты заключения Договора</w:t>
      </w:r>
    </w:p>
    <w:p w:rsidR="00612D23" w:rsidRPr="00B63D9B" w:rsidRDefault="00612D23" w:rsidP="00612D23">
      <w:pPr>
        <w:pStyle w:val="af2"/>
        <w:tabs>
          <w:tab w:val="left" w:pos="851"/>
        </w:tabs>
        <w:spacing w:before="120"/>
        <w:ind w:left="851"/>
        <w:jc w:val="both"/>
      </w:pPr>
      <w:r w:rsidRPr="00B63D9B">
        <w:lastRenderedPageBreak/>
        <w:t>Срок действия обеспечения надлежащего исполнения Договора должен составлять срок исполнения всех обязательств Поставщиком по Договору, плюс 60</w:t>
      </w:r>
      <w:r w:rsidR="007D5971" w:rsidRPr="00B63D9B">
        <w:t xml:space="preserve"> (</w:t>
      </w:r>
      <w:proofErr w:type="gramStart"/>
      <w:r w:rsidR="007D5971" w:rsidRPr="00B63D9B">
        <w:t xml:space="preserve">Шестьдесят) </w:t>
      </w:r>
      <w:r w:rsidRPr="00B63D9B">
        <w:t xml:space="preserve"> дней</w:t>
      </w:r>
      <w:proofErr w:type="gramEnd"/>
      <w:r w:rsidRPr="00B63D9B">
        <w:t xml:space="preserve">. </w:t>
      </w:r>
    </w:p>
    <w:p w:rsidR="0079630B" w:rsidRPr="00B63D9B" w:rsidRDefault="0079630B" w:rsidP="0079630B">
      <w:pPr>
        <w:pStyle w:val="af2"/>
        <w:tabs>
          <w:tab w:val="left" w:pos="851"/>
        </w:tabs>
        <w:spacing w:before="120"/>
        <w:ind w:left="851"/>
        <w:jc w:val="both"/>
      </w:pPr>
      <w:r w:rsidRPr="00B63D9B">
        <w:rPr>
          <w:b/>
        </w:rPr>
        <w:t xml:space="preserve">Обеспечение исполнения гарантийных обязательств Поставщика </w:t>
      </w:r>
      <w:r w:rsidRPr="00B63D9B">
        <w:t xml:space="preserve">составляет 5% (Пять процентов) от цены Договора (с НДС). </w:t>
      </w:r>
    </w:p>
    <w:p w:rsidR="0079630B" w:rsidRPr="00B63D9B" w:rsidRDefault="0079630B" w:rsidP="0079630B">
      <w:pPr>
        <w:pStyle w:val="af2"/>
        <w:tabs>
          <w:tab w:val="left" w:pos="851"/>
        </w:tabs>
        <w:spacing w:before="120"/>
        <w:ind w:left="851"/>
        <w:jc w:val="both"/>
      </w:pPr>
      <w:r w:rsidRPr="00B63D9B">
        <w:t>Обеспечение исполнения гарантийных обязательств по Договору должно быть представлено Заказчику не менее чем за 30 (Тридцать) календарных дней до даты поставки первой единицы Оборудования по Договору. Обеспечение исполнения гарантийных обязательств (в форме банковской гарантии/договора поручительства/денежных средств путем их перечисления Заказчику) должно быть действительно до даты полного исполнения гарантийных обязательств Поставщиком, плюс 60 (Шестьдесят) дней.</w:t>
      </w:r>
    </w:p>
    <w:p w:rsidR="00F26729" w:rsidRPr="00B63D9B" w:rsidRDefault="00F26729" w:rsidP="00F26729">
      <w:pPr>
        <w:pStyle w:val="af2"/>
        <w:numPr>
          <w:ilvl w:val="1"/>
          <w:numId w:val="36"/>
        </w:numPr>
        <w:tabs>
          <w:tab w:val="left" w:pos="851"/>
        </w:tabs>
        <w:spacing w:before="120"/>
        <w:ind w:left="851" w:hanging="851"/>
        <w:jc w:val="both"/>
      </w:pPr>
      <w:r w:rsidRPr="00B63D9B">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данной банковской гарантии/данному обеспечению.</w:t>
      </w:r>
    </w:p>
    <w:p w:rsidR="00F26729" w:rsidRPr="00B63D9B" w:rsidRDefault="00F26729" w:rsidP="00F26729">
      <w:pPr>
        <w:pStyle w:val="af2"/>
        <w:numPr>
          <w:ilvl w:val="1"/>
          <w:numId w:val="36"/>
        </w:numPr>
        <w:tabs>
          <w:tab w:val="left" w:pos="851"/>
        </w:tabs>
        <w:spacing w:before="120"/>
        <w:ind w:left="851" w:hanging="851"/>
        <w:jc w:val="both"/>
      </w:pPr>
      <w:r w:rsidRPr="00B63D9B">
        <w:t>В случае, если по каким-либо причинам банковская гарантия/договор поручительства перестали быть действительными, прекратили свое действие или иным образом перестали обеспечивать исполнение Поставщиком своих обязательств по договору, Поставщик обязуется в течение 10 (Десяти) календарных дней предоставить Заказчику новую банковскую гарантию/договор поручительства.</w:t>
      </w:r>
    </w:p>
    <w:p w:rsidR="00A01E2E" w:rsidRPr="00B63D9B" w:rsidRDefault="00A01E2E" w:rsidP="00A01E2E">
      <w:pPr>
        <w:pStyle w:val="af2"/>
        <w:numPr>
          <w:ilvl w:val="1"/>
          <w:numId w:val="36"/>
        </w:numPr>
        <w:tabs>
          <w:tab w:val="left" w:pos="851"/>
        </w:tabs>
        <w:spacing w:before="120"/>
        <w:ind w:left="851" w:hanging="851"/>
        <w:jc w:val="both"/>
      </w:pPr>
      <w:r w:rsidRPr="00B63D9B">
        <w:t>При предоставлении обеспечения согласно пунктам 15.1.3 и 15.1.4 Договора к обеспечению в обязательном порядке должны прилагаться следующие документы:</w:t>
      </w:r>
    </w:p>
    <w:p w:rsidR="00A01E2E" w:rsidRPr="00B63D9B" w:rsidRDefault="00A01E2E" w:rsidP="00A01E2E">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B63D9B">
        <w:rPr>
          <w:rFonts w:ascii="Times New Roman" w:hAnsi="Times New Roman" w:cs="Times New Roman"/>
          <w:sz w:val="24"/>
          <w:szCs w:val="24"/>
        </w:rPr>
        <w:t>нотариально заверенная копия лицензии Банка России, удостоверяющая право на выдачу банковских гарантий;</w:t>
      </w:r>
    </w:p>
    <w:p w:rsidR="00A01E2E" w:rsidRPr="00B63D9B" w:rsidRDefault="00A01E2E" w:rsidP="00A01E2E">
      <w:pPr>
        <w:numPr>
          <w:ilvl w:val="0"/>
          <w:numId w:val="37"/>
        </w:numPr>
        <w:tabs>
          <w:tab w:val="left" w:pos="567"/>
        </w:tabs>
        <w:jc w:val="both"/>
        <w:rPr>
          <w:noProof/>
        </w:rPr>
      </w:pPr>
      <w:r w:rsidRPr="00B63D9B">
        <w:rPr>
          <w:noProof/>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A01E2E" w:rsidRPr="00B63D9B" w:rsidRDefault="00A01E2E" w:rsidP="00A01E2E">
      <w:pPr>
        <w:numPr>
          <w:ilvl w:val="0"/>
          <w:numId w:val="37"/>
        </w:numPr>
        <w:tabs>
          <w:tab w:val="left" w:pos="567"/>
        </w:tabs>
        <w:jc w:val="both"/>
        <w:rPr>
          <w:noProof/>
        </w:rPr>
      </w:pPr>
      <w:r w:rsidRPr="00B63D9B">
        <w:rPr>
          <w:noProof/>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A01E2E" w:rsidRPr="00B63D9B" w:rsidRDefault="00A01E2E" w:rsidP="00A01E2E">
      <w:pPr>
        <w:numPr>
          <w:ilvl w:val="0"/>
          <w:numId w:val="37"/>
        </w:numPr>
        <w:tabs>
          <w:tab w:val="left" w:pos="567"/>
        </w:tabs>
        <w:jc w:val="both"/>
        <w:rPr>
          <w:noProof/>
        </w:rPr>
      </w:pPr>
      <w:r w:rsidRPr="00B63D9B">
        <w:rPr>
          <w:noProof/>
        </w:rPr>
        <w:t>подлинник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поручителя или банка-гаранта.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A01E2E" w:rsidRPr="00B63D9B" w:rsidRDefault="00A01E2E" w:rsidP="00A01E2E">
      <w:pPr>
        <w:numPr>
          <w:ilvl w:val="0"/>
          <w:numId w:val="37"/>
        </w:numPr>
        <w:tabs>
          <w:tab w:val="left" w:pos="567"/>
        </w:tabs>
        <w:jc w:val="both"/>
        <w:rPr>
          <w:noProof/>
        </w:rPr>
      </w:pPr>
      <w:r w:rsidRPr="00B63D9B">
        <w:rPr>
          <w:noProof/>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A01E2E" w:rsidRPr="00B63D9B" w:rsidRDefault="00A01E2E" w:rsidP="00A01E2E">
      <w:pPr>
        <w:tabs>
          <w:tab w:val="left" w:pos="1134"/>
        </w:tabs>
        <w:ind w:left="1134"/>
        <w:jc w:val="both"/>
        <w:rPr>
          <w:noProof/>
        </w:rPr>
      </w:pPr>
      <w:r w:rsidRPr="00B63D9B">
        <w:rPr>
          <w:noProof/>
        </w:rPr>
        <w:t>При отсутствии указанных в настоящем пункте документов обеспечение не принимается.</w:t>
      </w:r>
    </w:p>
    <w:p w:rsidR="00F26729" w:rsidRPr="00B63D9B" w:rsidRDefault="00F26729" w:rsidP="00F26729">
      <w:pPr>
        <w:pStyle w:val="af2"/>
        <w:numPr>
          <w:ilvl w:val="1"/>
          <w:numId w:val="36"/>
        </w:numPr>
        <w:tabs>
          <w:tab w:val="left" w:pos="851"/>
        </w:tabs>
        <w:spacing w:before="120"/>
        <w:ind w:left="851" w:hanging="851"/>
        <w:jc w:val="both"/>
      </w:pPr>
      <w:r w:rsidRPr="00B63D9B">
        <w:t xml:space="preserve">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w:t>
      </w:r>
      <w:r w:rsidRPr="00B63D9B">
        <w:lastRenderedPageBreak/>
        <w:t>Договора, цену и дату Договора, либо ссылку на итоговый протокол процедуры закупки, на основании которого данный Договор заключается.</w:t>
      </w:r>
    </w:p>
    <w:p w:rsidR="00F26729" w:rsidRPr="00B63D9B" w:rsidRDefault="00F26729" w:rsidP="00F26729">
      <w:pPr>
        <w:pStyle w:val="af2"/>
        <w:tabs>
          <w:tab w:val="left" w:pos="851"/>
        </w:tabs>
        <w:spacing w:before="120"/>
        <w:ind w:left="851"/>
        <w:jc w:val="both"/>
      </w:pPr>
      <w:r w:rsidRPr="00B63D9B">
        <w:t xml:space="preserve">Сумма обеспечения, предусмотренная банковской гарантией/договором поручительства, может быть истребована Заказчиком в случае нарушения Поставщиком условий договора, в том числе в случае нарушения сроков исполнения обязательств (оказания услуг), предусмотренных </w:t>
      </w:r>
      <w:r w:rsidR="00A267F1" w:rsidRPr="00B63D9B">
        <w:t>Д</w:t>
      </w:r>
      <w:r w:rsidRPr="00B63D9B">
        <w:t>оговором.</w:t>
      </w:r>
    </w:p>
    <w:p w:rsidR="00F26729" w:rsidRPr="00B63D9B" w:rsidRDefault="00F26729" w:rsidP="00F26729">
      <w:pPr>
        <w:pStyle w:val="af2"/>
        <w:tabs>
          <w:tab w:val="left" w:pos="851"/>
        </w:tabs>
        <w:spacing w:before="120"/>
        <w:ind w:left="851"/>
        <w:jc w:val="both"/>
      </w:pPr>
      <w:r w:rsidRPr="00B63D9B">
        <w:t xml:space="preserve">Для истребования суммы обеспечения Заказчик направляет в банк/поручителю письменное требование, в котором указывает, в чем состоит нарушение </w:t>
      </w:r>
      <w:r w:rsidR="00A267F1" w:rsidRPr="00B63D9B">
        <w:t>Договора</w:t>
      </w:r>
      <w:r w:rsidRPr="00B63D9B">
        <w:t>, в обеспечение исполнения обязательств которого банковская гарантия/договор поручительства выданы.</w:t>
      </w:r>
    </w:p>
    <w:p w:rsidR="00F26729" w:rsidRPr="00B63D9B" w:rsidRDefault="00F26729" w:rsidP="00F26729">
      <w:pPr>
        <w:pStyle w:val="af2"/>
        <w:tabs>
          <w:tab w:val="left" w:pos="851"/>
        </w:tabs>
        <w:spacing w:before="120"/>
        <w:ind w:left="851"/>
        <w:jc w:val="both"/>
      </w:pPr>
      <w:r w:rsidRPr="00B63D9B">
        <w:t xml:space="preserve">Банк/поручитель, выдавший банковскую гарантию/договор поручительства должны выплатить Заказчику обеспечение не позднее 10 </w:t>
      </w:r>
      <w:r w:rsidR="007D5971" w:rsidRPr="00B63D9B">
        <w:t xml:space="preserve">(Десяти) </w:t>
      </w:r>
      <w:r w:rsidRPr="00B63D9B">
        <w:t>дней с даты получения соответствующего требования.</w:t>
      </w:r>
    </w:p>
    <w:p w:rsidR="00F26729" w:rsidRPr="00B63D9B" w:rsidRDefault="00F26729" w:rsidP="00F26729">
      <w:pPr>
        <w:pStyle w:val="af2"/>
        <w:numPr>
          <w:ilvl w:val="1"/>
          <w:numId w:val="36"/>
        </w:numPr>
        <w:tabs>
          <w:tab w:val="left" w:pos="851"/>
        </w:tabs>
        <w:spacing w:before="120"/>
        <w:ind w:left="851" w:hanging="851"/>
        <w:jc w:val="both"/>
      </w:pPr>
      <w:r w:rsidRPr="00B63D9B">
        <w:t>До предоставления оригиналов обеспечения текст банковской гарантии и Банк-гарант/текст договора поручительства и поручитель должны быть предварительно согласованы с Заказчиком.</w:t>
      </w:r>
    </w:p>
    <w:p w:rsidR="00F26729" w:rsidRPr="00B63D9B" w:rsidRDefault="00F26729" w:rsidP="00F26729">
      <w:pPr>
        <w:tabs>
          <w:tab w:val="num" w:pos="851"/>
        </w:tabs>
        <w:spacing w:before="120" w:after="120"/>
        <w:ind w:left="851"/>
        <w:jc w:val="both"/>
      </w:pPr>
      <w:r w:rsidRPr="00B63D9B">
        <w:t>В качестве Бенефициара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F26729" w:rsidRPr="00B63D9B" w:rsidRDefault="00F26729" w:rsidP="00F26729">
      <w:pPr>
        <w:tabs>
          <w:tab w:val="num" w:pos="851"/>
        </w:tabs>
        <w:spacing w:before="120" w:after="120"/>
        <w:ind w:left="851"/>
        <w:jc w:val="both"/>
      </w:pPr>
      <w:r w:rsidRPr="00B63D9B">
        <w:t>Банковские гарантии и договоры поручительства на возврат аванса, надлежащего исполнения обязательств по Договору и надлежащего исполнения гарантийных обязательств должны содержать условие, что принадлежащее Заказчику право требования по банковским гарантиям к Банку-гаранту/Поручителю по договору поручительства в случае неисполнения Поставщиком своих обязательств по Договору может быть передано или уступлено Покупателю без предварительного письменного согласия Банка-гаранта/Поручителя при условии обеспечения Заказчиком выполнения Покупателем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Банку–гаранту/Поручителю с требованием об уплате средств по банковской гарантии/договору поручительства.</w:t>
      </w:r>
    </w:p>
    <w:p w:rsidR="00F26729" w:rsidRPr="00B63D9B" w:rsidRDefault="00F26729" w:rsidP="00F26729">
      <w:pPr>
        <w:tabs>
          <w:tab w:val="num" w:pos="851"/>
        </w:tabs>
        <w:spacing w:before="120" w:after="120"/>
        <w:ind w:left="851"/>
        <w:jc w:val="both"/>
      </w:pPr>
      <w:r w:rsidRPr="00B63D9B">
        <w:t>При передаче права требования по банковским гарантиям Заказчик обязан предоставить Покупателю пакет необходимых документов, в том числе указанных в п.15.6, а также  письмо от Банка-гаранта, подтверждающее факт выдачи банковских гарантий и нахождения их на учете в Банке, полученное по запросу Заказчика.</w:t>
      </w:r>
    </w:p>
    <w:p w:rsidR="00F26729" w:rsidRPr="00B63D9B" w:rsidRDefault="00F26729" w:rsidP="00F26729">
      <w:pPr>
        <w:pStyle w:val="af2"/>
        <w:numPr>
          <w:ilvl w:val="1"/>
          <w:numId w:val="36"/>
        </w:numPr>
        <w:tabs>
          <w:tab w:val="left" w:pos="851"/>
        </w:tabs>
        <w:spacing w:before="120"/>
        <w:ind w:left="851" w:hanging="851"/>
        <w:jc w:val="both"/>
      </w:pPr>
      <w:r w:rsidRPr="00B63D9B">
        <w:t>Обязательства Банка по выданной гарантии будут уменьшены на основании документов, подтверждающих исполнение Поставщиком своих обязательств (части обязательств), обеспеченных банковской гарантией (акт о зачете аванса, транспортная накладная, акт о приемке выполненных работ), предоставленных Поставщиков Банку. В течение 10 рабочих дней после получения запроса Поставщика (вместе с документами, подтверждающие факт исполнения обязательств (части обязательств) Заказчик должен в письменной форме сообщить Банку о выполнении Поставщиком соответствующих обязательств по Договору и подтвердить в письменной форме свое согласие на уменьшение общей суммы банковской гарантии. Сумма гарантии и обязательство Банка будут считаться уменьшенными с момента получения Банком от Заказчика письменного подтверждения об уменьшении суммы гарантии с указанием суммы, на которую будет уменьшена гарантия. Банк направляет Заказчику дополнение к банковской гарантии с указанием новой суммы гарантии. Расходы на оформление дополнения к банковской гарантии (при наличии таковых) несет Поставщик.</w:t>
      </w:r>
    </w:p>
    <w:p w:rsidR="00F26729" w:rsidRPr="00B63D9B" w:rsidRDefault="00F26729" w:rsidP="00F26729">
      <w:pPr>
        <w:pStyle w:val="af2"/>
        <w:numPr>
          <w:ilvl w:val="1"/>
          <w:numId w:val="36"/>
        </w:numPr>
        <w:tabs>
          <w:tab w:val="left" w:pos="851"/>
        </w:tabs>
        <w:spacing w:before="120"/>
        <w:ind w:left="851" w:hanging="851"/>
        <w:jc w:val="both"/>
      </w:pPr>
      <w:r w:rsidRPr="00B63D9B">
        <w:lastRenderedPageBreak/>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F26729" w:rsidRPr="00B63D9B" w:rsidRDefault="00F26729" w:rsidP="00F26729">
      <w:pPr>
        <w:pStyle w:val="af2"/>
        <w:numPr>
          <w:ilvl w:val="1"/>
          <w:numId w:val="36"/>
        </w:numPr>
        <w:tabs>
          <w:tab w:val="left" w:pos="851"/>
        </w:tabs>
        <w:spacing w:before="120"/>
        <w:ind w:left="851" w:hanging="851"/>
        <w:jc w:val="both"/>
      </w:pPr>
      <w:r w:rsidRPr="00B63D9B">
        <w:t>Поручитель отвечает перед Заказчиком 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Заказчиком солидарно.</w:t>
      </w:r>
    </w:p>
    <w:p w:rsidR="00E0728E" w:rsidRPr="00B63D9B" w:rsidRDefault="00E0728E" w:rsidP="002D6564">
      <w:pPr>
        <w:pStyle w:val="af2"/>
        <w:numPr>
          <w:ilvl w:val="1"/>
          <w:numId w:val="36"/>
        </w:numPr>
        <w:tabs>
          <w:tab w:val="left" w:pos="851"/>
        </w:tabs>
        <w:spacing w:before="120"/>
        <w:ind w:left="851" w:hanging="851"/>
        <w:jc w:val="both"/>
      </w:pPr>
      <w:r w:rsidRPr="00B63D9B">
        <w:t>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Заказчику, денежные средства перечисляются по реквизитам Заказчика, указанным в Статье 18 Договора.</w:t>
      </w:r>
    </w:p>
    <w:p w:rsidR="00E0728E" w:rsidRPr="00B63D9B" w:rsidRDefault="00E0728E" w:rsidP="002D6564">
      <w:pPr>
        <w:tabs>
          <w:tab w:val="left" w:pos="851"/>
        </w:tabs>
        <w:spacing w:before="120"/>
        <w:ind w:left="851"/>
        <w:jc w:val="both"/>
      </w:pPr>
      <w:r w:rsidRPr="00B63D9B">
        <w:t>Назначение платежа: «Перечисление обеспечения исполнения Договора/обеспечения возврата аванса/обеспечения исполнения гарантийных обязательств по Договору №___________от «____</w:t>
      </w:r>
      <w:proofErr w:type="gramStart"/>
      <w:r w:rsidRPr="00B63D9B">
        <w:t>_»_</w:t>
      </w:r>
      <w:proofErr w:type="gramEnd"/>
      <w:r w:rsidRPr="00B63D9B">
        <w:t>_________20___г., заключенному в соответствии с процедурой закупки №___________, НДС не облагается».</w:t>
      </w:r>
    </w:p>
    <w:p w:rsidR="00E0728E" w:rsidRPr="00B63D9B" w:rsidRDefault="00E0728E" w:rsidP="002D6564">
      <w:pPr>
        <w:tabs>
          <w:tab w:val="left" w:pos="851"/>
        </w:tabs>
        <w:spacing w:before="120"/>
        <w:ind w:left="851"/>
        <w:jc w:val="both"/>
      </w:pPr>
      <w:r w:rsidRPr="00B63D9B">
        <w:t>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Заказчику с момента поступления денежных средств на расчетный счет Заказчика.</w:t>
      </w:r>
    </w:p>
    <w:p w:rsidR="00E0728E" w:rsidRPr="00B63D9B" w:rsidRDefault="00E0728E" w:rsidP="002D6564">
      <w:pPr>
        <w:tabs>
          <w:tab w:val="left" w:pos="851"/>
        </w:tabs>
        <w:spacing w:before="120"/>
        <w:ind w:left="851"/>
        <w:jc w:val="both"/>
      </w:pPr>
      <w:r w:rsidRPr="00B63D9B">
        <w:t>Денежные средства возвращаются Поставщику после надлежащего исполнения им соответствующих обязательств в течение 10 (Десяти) дней со дня получения Заказчиком соответствующего письменного требования Поставщика, которое может быть направлено Поставщиком в срок:</w:t>
      </w:r>
    </w:p>
    <w:p w:rsidR="00E0728E" w:rsidRPr="00B63D9B" w:rsidRDefault="00E0728E" w:rsidP="002D6564">
      <w:pPr>
        <w:tabs>
          <w:tab w:val="left" w:pos="851"/>
        </w:tabs>
        <w:spacing w:before="120"/>
        <w:ind w:left="851"/>
        <w:jc w:val="both"/>
      </w:pPr>
      <w:r w:rsidRPr="00B63D9B">
        <w:t>- для возврата денежных средств, перечисленных в качестве обеспечения исполнения Договора – не ранее срока поставки Оборудования плюс 60 (Шестьдесят) дней.</w:t>
      </w:r>
    </w:p>
    <w:p w:rsidR="00E0728E" w:rsidRPr="00B63D9B" w:rsidRDefault="00E0728E" w:rsidP="002D6564">
      <w:pPr>
        <w:tabs>
          <w:tab w:val="left" w:pos="851"/>
        </w:tabs>
        <w:spacing w:before="120"/>
        <w:ind w:left="851"/>
        <w:jc w:val="both"/>
      </w:pPr>
      <w:r w:rsidRPr="00B63D9B">
        <w:t>- для возврата денежных средств, перечисленных в качестве обеспечения возврата авансового платежа – не ранее срока поставки Оборудования плюс 60 (Шестьдесят) дней.</w:t>
      </w:r>
    </w:p>
    <w:p w:rsidR="00E0728E" w:rsidRPr="00B63D9B" w:rsidRDefault="00E0728E" w:rsidP="002D6564">
      <w:pPr>
        <w:tabs>
          <w:tab w:val="left" w:pos="851"/>
        </w:tabs>
        <w:spacing w:before="120"/>
        <w:ind w:left="851"/>
        <w:jc w:val="both"/>
      </w:pPr>
      <w:r w:rsidRPr="00B63D9B">
        <w:t>-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9 настоящего Договора, плюс 60 (Шестьдесят) дней.</w:t>
      </w:r>
    </w:p>
    <w:p w:rsidR="00E0728E" w:rsidRPr="00B63D9B" w:rsidRDefault="00E0728E" w:rsidP="002D6564">
      <w:pPr>
        <w:tabs>
          <w:tab w:val="left" w:pos="851"/>
        </w:tabs>
        <w:spacing w:before="120"/>
        <w:ind w:left="851"/>
        <w:jc w:val="both"/>
      </w:pPr>
      <w:r w:rsidRPr="00B63D9B">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настоящего Договора.</w:t>
      </w:r>
    </w:p>
    <w:p w:rsidR="00E0728E" w:rsidRPr="00B63D9B" w:rsidRDefault="00E0728E" w:rsidP="002D6564">
      <w:pPr>
        <w:tabs>
          <w:tab w:val="left" w:pos="851"/>
        </w:tabs>
        <w:spacing w:before="120"/>
        <w:ind w:left="851"/>
        <w:jc w:val="both"/>
      </w:pPr>
      <w:r w:rsidRPr="00B63D9B">
        <w:t>Датой возврата обеспечения в форме денежных средств считается дата списания банком Покупателя денежных средств с расчетного счета Заказчика в пользу Поставщика.</w:t>
      </w:r>
    </w:p>
    <w:p w:rsidR="00E0728E" w:rsidRPr="00B63D9B" w:rsidRDefault="00E0728E" w:rsidP="002D6564">
      <w:pPr>
        <w:tabs>
          <w:tab w:val="left" w:pos="851"/>
        </w:tabs>
        <w:spacing w:before="120"/>
        <w:ind w:left="851"/>
        <w:jc w:val="both"/>
      </w:pPr>
      <w:r w:rsidRPr="00B63D9B">
        <w:t>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E0728E" w:rsidRPr="00B63D9B" w:rsidRDefault="00E0728E" w:rsidP="002D6564">
      <w:pPr>
        <w:tabs>
          <w:tab w:val="left" w:pos="851"/>
        </w:tabs>
        <w:spacing w:before="120"/>
        <w:ind w:left="851"/>
        <w:jc w:val="both"/>
      </w:pPr>
      <w:r w:rsidRPr="00B63D9B">
        <w:t xml:space="preserve">В случае неисполнения или ненадлежащего исполнения Поставщиком соответствующих обязательств по настоящему Договору, Заказчик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w:t>
      </w:r>
      <w:r w:rsidRPr="00B63D9B">
        <w:lastRenderedPageBreak/>
        <w:t>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E0728E" w:rsidRPr="00B63D9B" w:rsidRDefault="00E0728E" w:rsidP="002D6564">
      <w:pPr>
        <w:pStyle w:val="af2"/>
        <w:tabs>
          <w:tab w:val="left" w:pos="851"/>
        </w:tabs>
        <w:spacing w:before="120"/>
        <w:ind w:left="851"/>
        <w:jc w:val="both"/>
      </w:pPr>
    </w:p>
    <w:p w:rsidR="008C6D49" w:rsidRPr="00B63D9B" w:rsidRDefault="00411AAB" w:rsidP="002A6715">
      <w:pPr>
        <w:pStyle w:val="1"/>
        <w:keepNext w:val="0"/>
        <w:widowControl w:val="0"/>
        <w:numPr>
          <w:ilvl w:val="0"/>
          <w:numId w:val="0"/>
        </w:numPr>
        <w:spacing w:before="120" w:after="120"/>
        <w:jc w:val="center"/>
        <w:rPr>
          <w:b/>
        </w:rPr>
      </w:pPr>
      <w:r w:rsidRPr="00B63D9B">
        <w:rPr>
          <w:b/>
        </w:rPr>
        <w:t>16</w:t>
      </w:r>
      <w:r w:rsidR="008C6D49" w:rsidRPr="00B63D9B">
        <w:rPr>
          <w:b/>
        </w:rPr>
        <w:t>. Прочие условия</w:t>
      </w:r>
    </w:p>
    <w:p w:rsidR="008C6D49" w:rsidRPr="00B63D9B" w:rsidRDefault="008C6D49" w:rsidP="00411AAB">
      <w:pPr>
        <w:numPr>
          <w:ilvl w:val="1"/>
          <w:numId w:val="28"/>
        </w:numPr>
        <w:tabs>
          <w:tab w:val="left" w:pos="851"/>
        </w:tabs>
        <w:spacing w:before="120"/>
        <w:ind w:left="851" w:hanging="851"/>
        <w:jc w:val="both"/>
      </w:pPr>
      <w:r w:rsidRPr="00B63D9B">
        <w:t xml:space="preserve">Договор вступает в силу с </w:t>
      </w:r>
      <w:r w:rsidR="00B07C25" w:rsidRPr="00B63D9B">
        <w:t>даты</w:t>
      </w:r>
      <w:r w:rsidRPr="00B63D9B">
        <w:t xml:space="preserve">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780F45" w:rsidRPr="00B63D9B" w:rsidRDefault="00780F45" w:rsidP="00780F45">
      <w:pPr>
        <w:tabs>
          <w:tab w:val="left" w:pos="851"/>
        </w:tabs>
        <w:spacing w:before="120"/>
        <w:ind w:left="851"/>
        <w:jc w:val="both"/>
      </w:pPr>
      <w:r w:rsidRPr="00B63D9B">
        <w:t>Договор заключается по результатам проведения закупочной процедуры №...</w:t>
      </w:r>
      <w:r w:rsidRPr="00B63D9B">
        <w:rPr>
          <w:sz w:val="26"/>
          <w:szCs w:val="26"/>
        </w:rPr>
        <w:t xml:space="preserve"> (</w:t>
      </w:r>
      <w:r w:rsidRPr="00B63D9B">
        <w:t>протокол заседания закупочной комиссии №… от</w:t>
      </w:r>
      <w:proofErr w:type="gramStart"/>
      <w:r w:rsidRPr="00B63D9B">
        <w:t xml:space="preserve"> ….</w:t>
      </w:r>
      <w:proofErr w:type="gramEnd"/>
      <w:r w:rsidRPr="00B63D9B">
        <w:t>.).</w:t>
      </w:r>
    </w:p>
    <w:p w:rsidR="008C6D49" w:rsidRPr="00B63D9B" w:rsidRDefault="008C6D49" w:rsidP="00411AAB">
      <w:pPr>
        <w:numPr>
          <w:ilvl w:val="1"/>
          <w:numId w:val="28"/>
        </w:numPr>
        <w:tabs>
          <w:tab w:val="left" w:pos="851"/>
        </w:tabs>
        <w:spacing w:before="120"/>
        <w:ind w:left="851" w:hanging="851"/>
        <w:jc w:val="both"/>
      </w:pPr>
      <w:r w:rsidRPr="00B63D9B">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8C6D49" w:rsidRPr="00B63D9B" w:rsidRDefault="008C6D49" w:rsidP="00E22DBF">
      <w:pPr>
        <w:tabs>
          <w:tab w:val="left" w:pos="851"/>
        </w:tabs>
        <w:spacing w:before="120"/>
        <w:ind w:left="851"/>
        <w:jc w:val="both"/>
      </w:pPr>
      <w:r w:rsidRPr="00B63D9B">
        <w:t>В случае изменения реквизитов, указанных в разделе 1</w:t>
      </w:r>
      <w:r w:rsidR="00DF3E0D" w:rsidRPr="00B63D9B">
        <w:t>8</w:t>
      </w:r>
      <w:r w:rsidRPr="00B63D9B">
        <w:t xml:space="preserve">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8C6D49" w:rsidRPr="00B63D9B" w:rsidRDefault="008C6D49" w:rsidP="00411AAB">
      <w:pPr>
        <w:numPr>
          <w:ilvl w:val="1"/>
          <w:numId w:val="28"/>
        </w:numPr>
        <w:tabs>
          <w:tab w:val="left" w:pos="851"/>
        </w:tabs>
        <w:spacing w:before="120"/>
        <w:ind w:left="851" w:hanging="851"/>
        <w:jc w:val="both"/>
      </w:pPr>
      <w:r w:rsidRPr="00B63D9B">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8C6D49" w:rsidRPr="00B63D9B" w:rsidRDefault="008C6D49" w:rsidP="00DF3E0D">
      <w:pPr>
        <w:numPr>
          <w:ilvl w:val="1"/>
          <w:numId w:val="0"/>
        </w:numPr>
        <w:tabs>
          <w:tab w:val="num" w:pos="851"/>
        </w:tabs>
        <w:spacing w:before="120" w:after="120"/>
        <w:ind w:left="851"/>
        <w:jc w:val="both"/>
        <w:rPr>
          <w:b/>
          <w:i/>
        </w:rPr>
      </w:pPr>
      <w:r w:rsidRPr="00B63D9B">
        <w:rPr>
          <w:b/>
          <w:i/>
        </w:rPr>
        <w:t xml:space="preserve">В случае заключения Договора с Поставщиком, не являющимся организацией </w:t>
      </w:r>
      <w:proofErr w:type="spellStart"/>
      <w:r w:rsidRPr="00B63D9B">
        <w:rPr>
          <w:b/>
          <w:i/>
        </w:rPr>
        <w:t>Госкорпорации</w:t>
      </w:r>
      <w:proofErr w:type="spellEnd"/>
      <w:r w:rsidRPr="00B63D9B">
        <w:rPr>
          <w:b/>
          <w:i/>
        </w:rPr>
        <w:t xml:space="preserve"> «</w:t>
      </w:r>
      <w:proofErr w:type="spellStart"/>
      <w:r w:rsidRPr="00B63D9B">
        <w:rPr>
          <w:b/>
          <w:i/>
        </w:rPr>
        <w:t>Росатом</w:t>
      </w:r>
      <w:proofErr w:type="spellEnd"/>
      <w:r w:rsidRPr="00B63D9B">
        <w:rPr>
          <w:b/>
          <w:i/>
        </w:rPr>
        <w:t xml:space="preserve">», подведомственным </w:t>
      </w:r>
      <w:proofErr w:type="spellStart"/>
      <w:r w:rsidRPr="00B63D9B">
        <w:rPr>
          <w:b/>
          <w:i/>
        </w:rPr>
        <w:t>Госкорпорации</w:t>
      </w:r>
      <w:proofErr w:type="spellEnd"/>
      <w:r w:rsidRPr="00B63D9B">
        <w:rPr>
          <w:b/>
          <w:i/>
        </w:rPr>
        <w:t xml:space="preserve"> «Росатом» федеральным государственным учреждением, либо федеральным государственным унитарным предприятием пункт 1</w:t>
      </w:r>
      <w:r w:rsidR="00411AAB" w:rsidRPr="00B63D9B">
        <w:rPr>
          <w:b/>
          <w:i/>
        </w:rPr>
        <w:t>6</w:t>
      </w:r>
      <w:r w:rsidRPr="00B63D9B">
        <w:rPr>
          <w:b/>
          <w:i/>
        </w:rPr>
        <w:t>.4 изложить в следующей редакции:</w:t>
      </w:r>
    </w:p>
    <w:p w:rsidR="008C6D49" w:rsidRPr="00B63D9B" w:rsidRDefault="008C6D49" w:rsidP="00411AAB">
      <w:pPr>
        <w:numPr>
          <w:ilvl w:val="1"/>
          <w:numId w:val="28"/>
        </w:numPr>
        <w:tabs>
          <w:tab w:val="left" w:pos="851"/>
        </w:tabs>
        <w:spacing w:before="120"/>
        <w:ind w:left="851" w:hanging="851"/>
        <w:jc w:val="both"/>
      </w:pPr>
      <w:r w:rsidRPr="00B63D9B">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w:t>
      </w:r>
      <w:r w:rsidR="00780F45" w:rsidRPr="00B63D9B">
        <w:t xml:space="preserve">YDSchuko@Atomenergoprom.ru, </w:t>
      </w:r>
      <w:hyperlink r:id="rId6" w:history="1">
        <w:r w:rsidR="00780F45" w:rsidRPr="00B63D9B">
          <w:t>LASergeeva@Atomenergoprom.ru</w:t>
        </w:r>
      </w:hyperlink>
      <w:r w:rsidRPr="00B63D9B">
        <w:t xml:space="preserve"> (далее - Сведения), являются полными, точными и достоверными.</w:t>
      </w:r>
    </w:p>
    <w:p w:rsidR="008C6D49" w:rsidRPr="00B63D9B" w:rsidRDefault="008C6D49" w:rsidP="00E22DBF">
      <w:pPr>
        <w:numPr>
          <w:ilvl w:val="1"/>
          <w:numId w:val="0"/>
        </w:numPr>
        <w:spacing w:before="120" w:after="120"/>
        <w:ind w:left="851"/>
        <w:jc w:val="both"/>
      </w:pPr>
      <w:r w:rsidRPr="00B63D9B">
        <w:t>При изменении Сведений Поставщик обязан не позднее пяти (5) рабочих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w:t>
      </w:r>
      <w:r w:rsidR="006A372D" w:rsidRPr="00B63D9B">
        <w:t>рме Приложения № </w:t>
      </w:r>
      <w:r w:rsidR="008E3F89" w:rsidRPr="00B63D9B">
        <w:t>4</w:t>
      </w:r>
      <w:r w:rsidRPr="00B63D9B">
        <w:t xml:space="preserve">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Заказчику Сведений, полностью или частично, </w:t>
      </w:r>
      <w:proofErr w:type="spellStart"/>
      <w:r w:rsidRPr="00B63D9B">
        <w:t>Госкорпорации</w:t>
      </w:r>
      <w:proofErr w:type="spellEnd"/>
      <w:r w:rsidRPr="00B63D9B">
        <w:t xml:space="preserve"> «</w:t>
      </w:r>
      <w:proofErr w:type="spellStart"/>
      <w:r w:rsidRPr="00B63D9B">
        <w:t>Росатом</w:t>
      </w:r>
      <w:proofErr w:type="spellEnd"/>
      <w:r w:rsidRPr="00B63D9B">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B63D9B">
        <w:t>Росфинмониторингу</w:t>
      </w:r>
      <w:proofErr w:type="spellEnd"/>
      <w:r w:rsidRPr="00B63D9B">
        <w:t xml:space="preserve">, Правительству Российской Федерации) и последующую обработку Сведений </w:t>
      </w:r>
      <w:proofErr w:type="spellStart"/>
      <w:r w:rsidRPr="00B63D9B">
        <w:t>Госкорпорацией</w:t>
      </w:r>
      <w:proofErr w:type="spellEnd"/>
      <w:r w:rsidRPr="00B63D9B">
        <w:t xml:space="preserve"> «</w:t>
      </w:r>
      <w:proofErr w:type="spellStart"/>
      <w:r w:rsidRPr="00B63D9B">
        <w:t>Росатом</w:t>
      </w:r>
      <w:proofErr w:type="spellEnd"/>
      <w:r w:rsidRPr="00B63D9B">
        <w:t>»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8C6D49" w:rsidRPr="00B63D9B" w:rsidRDefault="008C6D49" w:rsidP="00E22DBF">
      <w:pPr>
        <w:numPr>
          <w:ilvl w:val="1"/>
          <w:numId w:val="0"/>
        </w:numPr>
        <w:spacing w:before="120" w:after="120"/>
        <w:ind w:left="851"/>
        <w:jc w:val="both"/>
      </w:pPr>
      <w:r w:rsidRPr="00B63D9B">
        <w:lastRenderedPageBreak/>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C6D49" w:rsidRPr="00B63D9B" w:rsidRDefault="008C6D49" w:rsidP="00E22DBF">
      <w:pPr>
        <w:numPr>
          <w:ilvl w:val="1"/>
          <w:numId w:val="0"/>
        </w:numPr>
        <w:spacing w:before="120" w:after="120"/>
        <w:ind w:left="851"/>
        <w:jc w:val="both"/>
      </w:pPr>
      <w:r w:rsidRPr="00B63D9B">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8C6D49" w:rsidRPr="00B63D9B" w:rsidRDefault="008C6D49" w:rsidP="00DF3E0D">
      <w:pPr>
        <w:numPr>
          <w:ilvl w:val="1"/>
          <w:numId w:val="0"/>
        </w:numPr>
        <w:tabs>
          <w:tab w:val="num" w:pos="0"/>
        </w:tabs>
        <w:spacing w:before="120" w:after="120"/>
        <w:ind w:left="851"/>
        <w:jc w:val="both"/>
        <w:rPr>
          <w:b/>
          <w:i/>
        </w:rPr>
      </w:pPr>
      <w:r w:rsidRPr="00B63D9B">
        <w:rPr>
          <w:b/>
          <w:i/>
        </w:rPr>
        <w:t xml:space="preserve">В случае заключения Договора с Поставщиком, являющимся организацией </w:t>
      </w:r>
      <w:proofErr w:type="spellStart"/>
      <w:r w:rsidRPr="00B63D9B">
        <w:rPr>
          <w:b/>
          <w:i/>
        </w:rPr>
        <w:t>Госкорпорации</w:t>
      </w:r>
      <w:proofErr w:type="spellEnd"/>
      <w:r w:rsidRPr="00B63D9B">
        <w:rPr>
          <w:b/>
          <w:i/>
        </w:rPr>
        <w:t xml:space="preserve"> «</w:t>
      </w:r>
      <w:proofErr w:type="spellStart"/>
      <w:r w:rsidRPr="00B63D9B">
        <w:rPr>
          <w:b/>
          <w:i/>
        </w:rPr>
        <w:t>Росатом</w:t>
      </w:r>
      <w:proofErr w:type="spellEnd"/>
      <w:r w:rsidRPr="00B63D9B">
        <w:rPr>
          <w:b/>
          <w:i/>
        </w:rPr>
        <w:t xml:space="preserve">», подведомственным </w:t>
      </w:r>
      <w:proofErr w:type="spellStart"/>
      <w:r w:rsidRPr="00B63D9B">
        <w:rPr>
          <w:b/>
          <w:i/>
        </w:rPr>
        <w:t>Госкорпорации</w:t>
      </w:r>
      <w:proofErr w:type="spellEnd"/>
      <w:r w:rsidRPr="00B63D9B">
        <w:rPr>
          <w:b/>
          <w:i/>
        </w:rPr>
        <w:t xml:space="preserve"> «Росатом»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
    <w:p w:rsidR="008C6D49" w:rsidRPr="00B63D9B" w:rsidRDefault="008C6D49" w:rsidP="00411AAB">
      <w:pPr>
        <w:numPr>
          <w:ilvl w:val="1"/>
          <w:numId w:val="29"/>
        </w:numPr>
        <w:tabs>
          <w:tab w:val="left" w:pos="851"/>
        </w:tabs>
        <w:spacing w:before="120"/>
        <w:ind w:left="851" w:hanging="851"/>
        <w:jc w:val="both"/>
      </w:pPr>
      <w:r w:rsidRPr="00B63D9B">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8C6D49" w:rsidRPr="00B63D9B" w:rsidRDefault="008C6D49" w:rsidP="00E22DBF">
      <w:pPr>
        <w:numPr>
          <w:ilvl w:val="1"/>
          <w:numId w:val="0"/>
        </w:numPr>
        <w:spacing w:before="120" w:after="120"/>
        <w:ind w:left="851"/>
        <w:jc w:val="both"/>
      </w:pPr>
      <w:r w:rsidRPr="00B63D9B">
        <w:t>- Поставщика: @@@;</w:t>
      </w:r>
    </w:p>
    <w:p w:rsidR="008C6D49" w:rsidRPr="00B63D9B" w:rsidRDefault="008C6D49" w:rsidP="00E22DBF">
      <w:pPr>
        <w:numPr>
          <w:ilvl w:val="1"/>
          <w:numId w:val="0"/>
        </w:numPr>
        <w:spacing w:before="120" w:after="120"/>
        <w:ind w:left="851"/>
        <w:jc w:val="both"/>
      </w:pPr>
      <w:r w:rsidRPr="00B63D9B">
        <w:t xml:space="preserve">- Заказчика: </w:t>
      </w:r>
      <w:r w:rsidR="00780F45" w:rsidRPr="00B63D9B">
        <w:t xml:space="preserve">YDSchuko@Atomenergoprom.ru, </w:t>
      </w:r>
      <w:hyperlink r:id="rId7" w:history="1">
        <w:r w:rsidR="00780F45" w:rsidRPr="00B63D9B">
          <w:t>LASergeeva@Atomenergoprom.ru</w:t>
        </w:r>
      </w:hyperlink>
      <w:r w:rsidRPr="00B63D9B">
        <w:t>,</w:t>
      </w:r>
    </w:p>
    <w:p w:rsidR="008C6D49" w:rsidRPr="00B63D9B" w:rsidRDefault="008C6D49" w:rsidP="00E22DBF">
      <w:pPr>
        <w:numPr>
          <w:ilvl w:val="1"/>
          <w:numId w:val="0"/>
        </w:numPr>
        <w:spacing w:before="120" w:after="120"/>
        <w:ind w:left="851"/>
        <w:jc w:val="both"/>
      </w:pPr>
      <w:r w:rsidRPr="00B63D9B">
        <w:t>либо переданные сторонами по акту (далее – Сведения), являются полными, точными и достоверными</w:t>
      </w:r>
    </w:p>
    <w:p w:rsidR="008C6D49" w:rsidRPr="00B63D9B" w:rsidRDefault="008C6D49" w:rsidP="00E22DBF">
      <w:pPr>
        <w:numPr>
          <w:ilvl w:val="1"/>
          <w:numId w:val="0"/>
        </w:numPr>
        <w:spacing w:before="120" w:after="120"/>
        <w:ind w:left="851"/>
        <w:jc w:val="both"/>
      </w:pPr>
      <w:r w:rsidRPr="00B63D9B">
        <w:t>При изменении Сведений в цепочке собственников и руководителей, включая бенефициаров, в том числе конечных, Сторона обязана не позднее 5 (Пяти) рабочих дней с момента таких изменений направить другой Стороне соответствующее письменное уведомление по форме Приложения №</w:t>
      </w:r>
      <w:r w:rsidR="006A372D" w:rsidRPr="00B63D9B">
        <w:t> </w:t>
      </w:r>
      <w:r w:rsidR="008E3F89" w:rsidRPr="00B63D9B">
        <w:t>4</w:t>
      </w:r>
      <w:r w:rsidRPr="00B63D9B">
        <w:t xml:space="preserve"> к Договору. </w:t>
      </w:r>
    </w:p>
    <w:p w:rsidR="008C6D49" w:rsidRPr="00B63D9B" w:rsidRDefault="008C6D49" w:rsidP="00E22DBF">
      <w:pPr>
        <w:numPr>
          <w:ilvl w:val="1"/>
          <w:numId w:val="0"/>
        </w:numPr>
        <w:spacing w:before="120" w:after="120"/>
        <w:ind w:left="851"/>
        <w:jc w:val="both"/>
      </w:pPr>
      <w:r w:rsidRPr="00B63D9B">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w:t>
      </w:r>
      <w:proofErr w:type="spellStart"/>
      <w:r w:rsidRPr="00B63D9B">
        <w:t>Госкорпорации</w:t>
      </w:r>
      <w:proofErr w:type="spellEnd"/>
      <w:r w:rsidRPr="00B63D9B">
        <w:t xml:space="preserve"> «</w:t>
      </w:r>
      <w:proofErr w:type="spellStart"/>
      <w:r w:rsidRPr="00B63D9B">
        <w:t>Росатом</w:t>
      </w:r>
      <w:proofErr w:type="spellEnd"/>
      <w:r w:rsidRPr="00B63D9B">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B63D9B">
        <w:t>Росфинмониторингу</w:t>
      </w:r>
      <w:proofErr w:type="spellEnd"/>
      <w:r w:rsidRPr="00B63D9B">
        <w:t xml:space="preserve">, Правительству Российской Федерации) и последующую обработку Сведений </w:t>
      </w:r>
      <w:proofErr w:type="spellStart"/>
      <w:r w:rsidRPr="00B63D9B">
        <w:t>Госкорпорацией</w:t>
      </w:r>
      <w:proofErr w:type="spellEnd"/>
      <w:r w:rsidRPr="00B63D9B">
        <w:t xml:space="preserve"> «</w:t>
      </w:r>
      <w:proofErr w:type="spellStart"/>
      <w:r w:rsidRPr="00B63D9B">
        <w:t>Росатом</w:t>
      </w:r>
      <w:proofErr w:type="spellEnd"/>
      <w:r w:rsidRPr="00B63D9B">
        <w:t>» и такими органами (далее - Раскрытие). Стороны освобождает друг друга от любой ответственности в связи с Раскрытием, в том числе, возмещают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8C6D49" w:rsidRPr="00B63D9B" w:rsidRDefault="008C6D49" w:rsidP="00E22DBF">
      <w:pPr>
        <w:numPr>
          <w:ilvl w:val="1"/>
          <w:numId w:val="0"/>
        </w:numPr>
        <w:spacing w:before="120" w:after="120"/>
        <w:ind w:left="851"/>
        <w:jc w:val="both"/>
      </w:pPr>
      <w:r w:rsidRPr="00B63D9B">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C6D49" w:rsidRPr="00B63D9B" w:rsidRDefault="008C6D49" w:rsidP="00E22DBF">
      <w:pPr>
        <w:numPr>
          <w:ilvl w:val="1"/>
          <w:numId w:val="0"/>
        </w:numPr>
        <w:spacing w:before="120" w:after="120"/>
        <w:ind w:left="851"/>
        <w:jc w:val="both"/>
      </w:pPr>
      <w:r w:rsidRPr="00B63D9B">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w:t>
      </w:r>
      <w:r w:rsidRPr="00B63D9B">
        <w:lastRenderedPageBreak/>
        <w:t>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Сведения, требования о возмещении убытков, причиненных прекращением Договора. Договор считается расторгнутым с даты получения соответствующего письменного уведомления, если более поздняя дата не будет установлена в уведомлении.</w:t>
      </w:r>
    </w:p>
    <w:p w:rsidR="008C6D49" w:rsidRPr="00B63D9B" w:rsidRDefault="008C6D49" w:rsidP="00411AAB">
      <w:pPr>
        <w:numPr>
          <w:ilvl w:val="1"/>
          <w:numId w:val="29"/>
        </w:numPr>
        <w:tabs>
          <w:tab w:val="left" w:pos="851"/>
        </w:tabs>
        <w:spacing w:before="120"/>
        <w:ind w:left="851" w:hanging="851"/>
        <w:jc w:val="both"/>
      </w:pPr>
      <w:r w:rsidRPr="00B63D9B">
        <w:t>Во всём остальном, что не предусмотрено условиями Договора, Стороны будут руководствоваться законодательством Российской Федерации.</w:t>
      </w:r>
    </w:p>
    <w:p w:rsidR="008C6D49" w:rsidRPr="00B63D9B" w:rsidRDefault="008C6D49" w:rsidP="00411AAB">
      <w:pPr>
        <w:numPr>
          <w:ilvl w:val="1"/>
          <w:numId w:val="29"/>
        </w:numPr>
        <w:tabs>
          <w:tab w:val="left" w:pos="851"/>
        </w:tabs>
        <w:spacing w:before="120"/>
        <w:ind w:left="851" w:hanging="851"/>
        <w:jc w:val="both"/>
      </w:pPr>
      <w:r w:rsidRPr="00B63D9B">
        <w:t>Договор составлен в 2 (</w:t>
      </w:r>
      <w:r w:rsidR="00533E48" w:rsidRPr="00B63D9B">
        <w:t>Д</w:t>
      </w:r>
      <w:r w:rsidRPr="00B63D9B">
        <w:t>вух) экземплярах имеющих одинаковую юридическую силу, по одному экземпляру для каждой Стороны.</w:t>
      </w:r>
    </w:p>
    <w:p w:rsidR="008C6D49" w:rsidRPr="00B63D9B" w:rsidRDefault="008C6D49" w:rsidP="002A6715">
      <w:pPr>
        <w:pStyle w:val="1"/>
        <w:keepNext w:val="0"/>
        <w:widowControl w:val="0"/>
        <w:numPr>
          <w:ilvl w:val="0"/>
          <w:numId w:val="0"/>
        </w:numPr>
        <w:spacing w:before="120" w:after="120"/>
        <w:jc w:val="center"/>
        <w:rPr>
          <w:b/>
        </w:rPr>
      </w:pPr>
      <w:r w:rsidRPr="00B63D9B">
        <w:rPr>
          <w:b/>
        </w:rPr>
        <w:t>1</w:t>
      </w:r>
      <w:r w:rsidR="001320DB" w:rsidRPr="00B63D9B">
        <w:rPr>
          <w:b/>
        </w:rPr>
        <w:t>7</w:t>
      </w:r>
      <w:r w:rsidRPr="00B63D9B">
        <w:rPr>
          <w:b/>
        </w:rPr>
        <w:t>. Перечень приложений к Договору</w:t>
      </w:r>
    </w:p>
    <w:p w:rsidR="0094539E" w:rsidRPr="00B63D9B" w:rsidRDefault="0094539E" w:rsidP="0094539E">
      <w:pPr>
        <w:numPr>
          <w:ilvl w:val="1"/>
          <w:numId w:val="40"/>
        </w:numPr>
        <w:tabs>
          <w:tab w:val="left" w:pos="851"/>
        </w:tabs>
        <w:spacing w:before="120" w:after="80" w:line="264" w:lineRule="auto"/>
        <w:ind w:left="851" w:hanging="851"/>
        <w:jc w:val="both"/>
        <w:rPr>
          <w:noProof/>
        </w:rPr>
      </w:pPr>
      <w:r w:rsidRPr="00B63D9B">
        <w:t>К Договору прилагаются и являются его неотъемлемой частью:</w:t>
      </w:r>
    </w:p>
    <w:p w:rsidR="008A657D" w:rsidRPr="00B63D9B" w:rsidRDefault="00B8208D" w:rsidP="00B8208D">
      <w:pPr>
        <w:tabs>
          <w:tab w:val="left" w:pos="2835"/>
          <w:tab w:val="left" w:pos="3119"/>
        </w:tabs>
        <w:spacing w:after="80" w:line="264" w:lineRule="auto"/>
        <w:ind w:left="851"/>
        <w:jc w:val="both"/>
        <w:rPr>
          <w:noProof/>
        </w:rPr>
      </w:pPr>
      <w:r w:rsidRPr="00B63D9B">
        <w:rPr>
          <w:noProof/>
        </w:rPr>
        <w:t>Приложение № </w:t>
      </w:r>
      <w:r w:rsidR="008A657D" w:rsidRPr="00B63D9B">
        <w:rPr>
          <w:noProof/>
        </w:rPr>
        <w:t xml:space="preserve">1 – Спецификация </w:t>
      </w:r>
      <w:r w:rsidR="00132AF2" w:rsidRPr="00B63D9B">
        <w:rPr>
          <w:noProof/>
        </w:rPr>
        <w:t>О</w:t>
      </w:r>
      <w:r w:rsidR="008A657D" w:rsidRPr="00B63D9B">
        <w:rPr>
          <w:noProof/>
        </w:rPr>
        <w:t>борудования</w:t>
      </w:r>
    </w:p>
    <w:p w:rsidR="008A657D" w:rsidRPr="00B63D9B" w:rsidRDefault="00B8208D" w:rsidP="00B8208D">
      <w:pPr>
        <w:tabs>
          <w:tab w:val="left" w:pos="2835"/>
          <w:tab w:val="left" w:pos="3119"/>
        </w:tabs>
        <w:spacing w:after="80" w:line="264" w:lineRule="auto"/>
        <w:ind w:left="851"/>
        <w:jc w:val="both"/>
        <w:rPr>
          <w:noProof/>
        </w:rPr>
      </w:pPr>
      <w:r w:rsidRPr="00B63D9B">
        <w:rPr>
          <w:noProof/>
        </w:rPr>
        <w:t>Приложение № </w:t>
      </w:r>
      <w:r w:rsidR="008A657D" w:rsidRPr="00B63D9B">
        <w:rPr>
          <w:noProof/>
        </w:rPr>
        <w:t>2 – Образец маркировки</w:t>
      </w:r>
    </w:p>
    <w:p w:rsidR="008A657D" w:rsidRPr="00B63D9B" w:rsidRDefault="00B8208D" w:rsidP="00B8208D">
      <w:pPr>
        <w:tabs>
          <w:tab w:val="left" w:pos="2835"/>
          <w:tab w:val="left" w:pos="3119"/>
        </w:tabs>
        <w:spacing w:after="80" w:line="264" w:lineRule="auto"/>
        <w:ind w:left="851"/>
        <w:jc w:val="both"/>
        <w:rPr>
          <w:noProof/>
        </w:rPr>
      </w:pPr>
      <w:r w:rsidRPr="00B63D9B">
        <w:rPr>
          <w:noProof/>
        </w:rPr>
        <w:t>Приложение № </w:t>
      </w:r>
      <w:r w:rsidR="008A657D" w:rsidRPr="00B63D9B">
        <w:rPr>
          <w:noProof/>
        </w:rPr>
        <w:t>3 – Форма калькуляции затрат для обоснования цены Оборудования</w:t>
      </w:r>
    </w:p>
    <w:p w:rsidR="008A657D" w:rsidRPr="00B63D9B" w:rsidRDefault="00B8208D" w:rsidP="00DF3E0D">
      <w:pPr>
        <w:tabs>
          <w:tab w:val="left" w:pos="2835"/>
        </w:tabs>
        <w:spacing w:after="80" w:line="264" w:lineRule="auto"/>
        <w:ind w:left="851"/>
        <w:jc w:val="both"/>
        <w:rPr>
          <w:noProof/>
        </w:rPr>
      </w:pPr>
      <w:r w:rsidRPr="00B63D9B">
        <w:rPr>
          <w:noProof/>
        </w:rPr>
        <w:t>Приложение № </w:t>
      </w:r>
      <w:r w:rsidR="008A657D" w:rsidRPr="00B63D9B">
        <w:rPr>
          <w:noProof/>
        </w:rPr>
        <w:t xml:space="preserve">4 – </w:t>
      </w:r>
      <w:r w:rsidR="00DF795B" w:rsidRPr="00B63D9B">
        <w:rPr>
          <w:noProof/>
        </w:rPr>
        <w:t>Информация о цепочке собственников контрагента, включая бенефициаров (в том числе, конечных)</w:t>
      </w:r>
    </w:p>
    <w:p w:rsidR="008A657D" w:rsidRPr="00B63D9B" w:rsidRDefault="00B8208D" w:rsidP="00B8208D">
      <w:pPr>
        <w:tabs>
          <w:tab w:val="left" w:pos="2835"/>
          <w:tab w:val="left" w:pos="3119"/>
        </w:tabs>
        <w:spacing w:after="80" w:line="264" w:lineRule="auto"/>
        <w:ind w:left="851"/>
        <w:jc w:val="both"/>
        <w:rPr>
          <w:noProof/>
        </w:rPr>
      </w:pPr>
      <w:r w:rsidRPr="00B63D9B">
        <w:rPr>
          <w:noProof/>
        </w:rPr>
        <w:t>Приложение № </w:t>
      </w:r>
      <w:r w:rsidR="008A657D" w:rsidRPr="00B63D9B">
        <w:rPr>
          <w:noProof/>
        </w:rPr>
        <w:t>5 – Перечень, условия и сроки передачи Документации</w:t>
      </w:r>
    </w:p>
    <w:p w:rsidR="008A657D" w:rsidRPr="00B63D9B" w:rsidRDefault="00B8208D" w:rsidP="00B8208D">
      <w:pPr>
        <w:tabs>
          <w:tab w:val="left" w:pos="2835"/>
          <w:tab w:val="left" w:pos="3119"/>
        </w:tabs>
        <w:spacing w:after="80" w:line="264" w:lineRule="auto"/>
        <w:ind w:left="851"/>
        <w:jc w:val="both"/>
        <w:rPr>
          <w:noProof/>
        </w:rPr>
      </w:pPr>
      <w:r w:rsidRPr="00B63D9B">
        <w:rPr>
          <w:noProof/>
        </w:rPr>
        <w:t>Приложение № </w:t>
      </w:r>
      <w:r w:rsidR="008A657D" w:rsidRPr="00B63D9B">
        <w:rPr>
          <w:noProof/>
        </w:rPr>
        <w:t xml:space="preserve">6 – </w:t>
      </w:r>
      <w:r w:rsidR="008A657D" w:rsidRPr="00B63D9B">
        <w:rPr>
          <w:color w:val="000000"/>
        </w:rPr>
        <w:t>Требования к обеспечению качества</w:t>
      </w:r>
    </w:p>
    <w:p w:rsidR="008A657D" w:rsidRPr="00B63D9B" w:rsidRDefault="00B8208D" w:rsidP="00B8208D">
      <w:pPr>
        <w:tabs>
          <w:tab w:val="left" w:pos="2835"/>
          <w:tab w:val="left" w:pos="3119"/>
        </w:tabs>
        <w:spacing w:after="80" w:line="264" w:lineRule="auto"/>
        <w:ind w:left="851"/>
        <w:jc w:val="both"/>
        <w:rPr>
          <w:noProof/>
        </w:rPr>
      </w:pPr>
      <w:r w:rsidRPr="00B63D9B">
        <w:rPr>
          <w:noProof/>
        </w:rPr>
        <w:t>Приложение № </w:t>
      </w:r>
      <w:r w:rsidR="008A657D" w:rsidRPr="00B63D9B">
        <w:rPr>
          <w:noProof/>
        </w:rPr>
        <w:t>7 – Условия пребывания специалистов Заказчика, Покупателя и Уполномоченной организации на предприятии Поставщика/Субпоставщика</w:t>
      </w:r>
    </w:p>
    <w:p w:rsidR="008A657D" w:rsidRPr="00B63D9B" w:rsidRDefault="00B8208D" w:rsidP="00B8208D">
      <w:pPr>
        <w:tabs>
          <w:tab w:val="left" w:pos="2835"/>
          <w:tab w:val="left" w:pos="3119"/>
        </w:tabs>
        <w:spacing w:after="80" w:line="264" w:lineRule="auto"/>
        <w:ind w:left="851"/>
        <w:jc w:val="both"/>
        <w:rPr>
          <w:noProof/>
        </w:rPr>
      </w:pPr>
      <w:r w:rsidRPr="00B63D9B">
        <w:rPr>
          <w:noProof/>
        </w:rPr>
        <w:t>Приложение № </w:t>
      </w:r>
      <w:r w:rsidR="008A657D" w:rsidRPr="00B63D9B">
        <w:rPr>
          <w:noProof/>
        </w:rPr>
        <w:t>8 – Требования к упаковке, маркировке и хранению Оборудования</w:t>
      </w:r>
    </w:p>
    <w:p w:rsidR="008A657D" w:rsidRPr="00B63D9B" w:rsidRDefault="00B8208D" w:rsidP="00B8208D">
      <w:pPr>
        <w:tabs>
          <w:tab w:val="left" w:pos="2835"/>
          <w:tab w:val="left" w:pos="3119"/>
        </w:tabs>
        <w:spacing w:after="80" w:line="264" w:lineRule="auto"/>
        <w:ind w:left="851"/>
        <w:jc w:val="both"/>
        <w:rPr>
          <w:noProof/>
        </w:rPr>
      </w:pPr>
      <w:r w:rsidRPr="00B63D9B">
        <w:rPr>
          <w:noProof/>
        </w:rPr>
        <w:t>Приложение № </w:t>
      </w:r>
      <w:r w:rsidR="008A657D" w:rsidRPr="00B63D9B">
        <w:rPr>
          <w:noProof/>
        </w:rPr>
        <w:t>9 – Условия конфиденциальности</w:t>
      </w:r>
    </w:p>
    <w:p w:rsidR="008A657D" w:rsidRPr="00B63D9B" w:rsidRDefault="00B8208D" w:rsidP="00B8208D">
      <w:pPr>
        <w:tabs>
          <w:tab w:val="left" w:pos="2835"/>
          <w:tab w:val="left" w:pos="3119"/>
        </w:tabs>
        <w:spacing w:after="80" w:line="264" w:lineRule="auto"/>
        <w:ind w:left="851"/>
        <w:jc w:val="both"/>
        <w:rPr>
          <w:noProof/>
        </w:rPr>
      </w:pPr>
      <w:r w:rsidRPr="00B63D9B">
        <w:rPr>
          <w:noProof/>
        </w:rPr>
        <w:t>Приложение № </w:t>
      </w:r>
      <w:r w:rsidR="008A657D" w:rsidRPr="00B63D9B">
        <w:rPr>
          <w:noProof/>
        </w:rPr>
        <w:t>10 – Форма ежемесячного отчета</w:t>
      </w:r>
    </w:p>
    <w:p w:rsidR="008A657D" w:rsidRPr="00B63D9B" w:rsidRDefault="00B8208D" w:rsidP="00B8208D">
      <w:pPr>
        <w:tabs>
          <w:tab w:val="left" w:pos="2835"/>
          <w:tab w:val="left" w:pos="3119"/>
        </w:tabs>
        <w:spacing w:after="80" w:line="264" w:lineRule="auto"/>
        <w:ind w:left="851"/>
        <w:jc w:val="both"/>
        <w:rPr>
          <w:noProof/>
        </w:rPr>
      </w:pPr>
      <w:r w:rsidRPr="00B63D9B">
        <w:rPr>
          <w:noProof/>
        </w:rPr>
        <w:t>Приложение № </w:t>
      </w:r>
      <w:r w:rsidR="008A657D" w:rsidRPr="00B63D9B">
        <w:rPr>
          <w:noProof/>
        </w:rPr>
        <w:t>11 – Форма графика изготовления и поставки Оборудования</w:t>
      </w:r>
    </w:p>
    <w:p w:rsidR="00DF795B" w:rsidRPr="00B63D9B" w:rsidRDefault="00DF795B" w:rsidP="00DF795B">
      <w:pPr>
        <w:tabs>
          <w:tab w:val="left" w:pos="2835"/>
          <w:tab w:val="left" w:pos="3119"/>
        </w:tabs>
        <w:spacing w:after="80" w:line="264" w:lineRule="auto"/>
        <w:ind w:left="851"/>
        <w:jc w:val="both"/>
        <w:rPr>
          <w:noProof/>
        </w:rPr>
      </w:pPr>
      <w:r w:rsidRPr="00B63D9B">
        <w:rPr>
          <w:noProof/>
        </w:rPr>
        <w:t>Приложение № 1</w:t>
      </w:r>
      <w:r w:rsidR="00AF0C7F" w:rsidRPr="00B63D9B">
        <w:rPr>
          <w:noProof/>
        </w:rPr>
        <w:t>2</w:t>
      </w:r>
      <w:r w:rsidRPr="00B63D9B">
        <w:rPr>
          <w:noProof/>
        </w:rPr>
        <w:t xml:space="preserve">  – Форма акта о зачете аванса</w:t>
      </w:r>
    </w:p>
    <w:p w:rsidR="005805FD" w:rsidRDefault="005805FD" w:rsidP="002D6564">
      <w:pPr>
        <w:tabs>
          <w:tab w:val="left" w:pos="2835"/>
          <w:tab w:val="left" w:pos="3119"/>
        </w:tabs>
        <w:spacing w:after="80" w:line="264" w:lineRule="auto"/>
        <w:ind w:left="851"/>
        <w:jc w:val="both"/>
        <w:rPr>
          <w:noProof/>
        </w:rPr>
      </w:pPr>
      <w:r w:rsidRPr="00B63D9B">
        <w:rPr>
          <w:noProof/>
        </w:rPr>
        <w:t xml:space="preserve">Приложение № 13 - Порядок выполнения </w:t>
      </w:r>
      <w:r w:rsidR="00633841">
        <w:rPr>
          <w:noProof/>
        </w:rPr>
        <w:t xml:space="preserve"> </w:t>
      </w:r>
      <w:r w:rsidRPr="00B63D9B">
        <w:rPr>
          <w:noProof/>
        </w:rPr>
        <w:t xml:space="preserve"> Шеф-наладки</w:t>
      </w:r>
    </w:p>
    <w:p w:rsidR="005B5B5F" w:rsidRPr="00B63D9B" w:rsidRDefault="005B5B5F" w:rsidP="002D6564">
      <w:pPr>
        <w:tabs>
          <w:tab w:val="left" w:pos="2835"/>
          <w:tab w:val="left" w:pos="3119"/>
        </w:tabs>
        <w:spacing w:after="80" w:line="264" w:lineRule="auto"/>
        <w:ind w:left="851"/>
        <w:jc w:val="both"/>
        <w:rPr>
          <w:noProof/>
        </w:rPr>
      </w:pPr>
      <w:r>
        <w:rPr>
          <w:noProof/>
        </w:rPr>
        <w:t xml:space="preserve">Приложение №14 - </w:t>
      </w:r>
      <w:r w:rsidRPr="005B5B5F">
        <w:rPr>
          <w:noProof/>
        </w:rPr>
        <w:t>Регламент взаимодействия АО «Концерн Росэнергоатом» и инжиниринговой компании (генерального пр</w:t>
      </w:r>
      <w:bookmarkStart w:id="2" w:name="_GoBack"/>
      <w:bookmarkEnd w:id="2"/>
      <w:r w:rsidRPr="005B5B5F">
        <w:rPr>
          <w:noProof/>
        </w:rPr>
        <w:t>оектировщика АЭС) при согласовании технической документации на оборудование АЭС» РГ 1.3.3.99.0018-2015</w:t>
      </w:r>
    </w:p>
    <w:p w:rsidR="005805FD" w:rsidRPr="00B63D9B" w:rsidRDefault="005805FD" w:rsidP="00DF795B">
      <w:pPr>
        <w:tabs>
          <w:tab w:val="left" w:pos="2835"/>
          <w:tab w:val="left" w:pos="3119"/>
        </w:tabs>
        <w:spacing w:after="80" w:line="264" w:lineRule="auto"/>
        <w:ind w:left="851"/>
        <w:jc w:val="both"/>
        <w:rPr>
          <w:noProof/>
        </w:rPr>
      </w:pPr>
    </w:p>
    <w:p w:rsidR="001F46B9" w:rsidRPr="00B63D9B" w:rsidRDefault="001F46B9" w:rsidP="002A6715">
      <w:pPr>
        <w:pStyle w:val="1"/>
        <w:keepNext w:val="0"/>
        <w:widowControl w:val="0"/>
        <w:numPr>
          <w:ilvl w:val="0"/>
          <w:numId w:val="0"/>
        </w:numPr>
        <w:spacing w:before="120" w:after="120"/>
        <w:jc w:val="center"/>
        <w:rPr>
          <w:b/>
        </w:rPr>
      </w:pPr>
      <w:r w:rsidRPr="00B63D9B">
        <w:rPr>
          <w:b/>
        </w:rPr>
        <w:t>1</w:t>
      </w:r>
      <w:r w:rsidR="001320DB" w:rsidRPr="00B63D9B">
        <w:rPr>
          <w:b/>
        </w:rPr>
        <w:t>8</w:t>
      </w:r>
      <w:r w:rsidRPr="00B63D9B">
        <w:rPr>
          <w:b/>
        </w:rPr>
        <w:t>.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1F46B9" w:rsidRPr="00B63D9B" w:rsidTr="00E22DBF">
        <w:tc>
          <w:tcPr>
            <w:tcW w:w="4928" w:type="dxa"/>
          </w:tcPr>
          <w:p w:rsidR="001F46B9" w:rsidRPr="00B63D9B" w:rsidRDefault="001F46B9" w:rsidP="001F46B9">
            <w:pPr>
              <w:pStyle w:val="FR1"/>
              <w:spacing w:before="120" w:after="120" w:line="240" w:lineRule="auto"/>
              <w:ind w:firstLine="0"/>
              <w:jc w:val="center"/>
              <w:rPr>
                <w:rFonts w:ascii="Times New Roman" w:hAnsi="Times New Roman"/>
                <w:b/>
                <w:noProof/>
                <w:sz w:val="24"/>
                <w:szCs w:val="24"/>
              </w:rPr>
            </w:pPr>
            <w:r w:rsidRPr="00B63D9B">
              <w:rPr>
                <w:rFonts w:ascii="Times New Roman" w:hAnsi="Times New Roman"/>
                <w:b/>
                <w:noProof/>
                <w:sz w:val="24"/>
                <w:szCs w:val="24"/>
              </w:rPr>
              <w:t>ЗАКАЗЧИК:</w:t>
            </w:r>
          </w:p>
        </w:tc>
        <w:tc>
          <w:tcPr>
            <w:tcW w:w="4925" w:type="dxa"/>
          </w:tcPr>
          <w:p w:rsidR="001F46B9" w:rsidRPr="00B63D9B" w:rsidRDefault="001F46B9" w:rsidP="001F46B9">
            <w:pPr>
              <w:pStyle w:val="FR1"/>
              <w:spacing w:before="120" w:after="120" w:line="240" w:lineRule="auto"/>
              <w:ind w:firstLine="0"/>
              <w:jc w:val="center"/>
              <w:rPr>
                <w:rFonts w:ascii="Times New Roman" w:hAnsi="Times New Roman"/>
                <w:b/>
                <w:noProof/>
                <w:sz w:val="24"/>
                <w:szCs w:val="24"/>
              </w:rPr>
            </w:pPr>
            <w:r w:rsidRPr="00B63D9B">
              <w:rPr>
                <w:rFonts w:ascii="Times New Roman" w:hAnsi="Times New Roman"/>
                <w:b/>
                <w:noProof/>
                <w:sz w:val="24"/>
                <w:szCs w:val="24"/>
              </w:rPr>
              <w:t>ПОСТАВЩИК:</w:t>
            </w:r>
          </w:p>
        </w:tc>
      </w:tr>
      <w:tr w:rsidR="001F46B9" w:rsidRPr="00B63D9B" w:rsidTr="00E22DBF">
        <w:trPr>
          <w:trHeight w:hRule="exact" w:val="2775"/>
        </w:trPr>
        <w:tc>
          <w:tcPr>
            <w:tcW w:w="4928" w:type="dxa"/>
          </w:tcPr>
          <w:p w:rsidR="001F46B9" w:rsidRPr="00B63D9B" w:rsidRDefault="001F46B9" w:rsidP="00681851">
            <w:r w:rsidRPr="00B63D9B">
              <w:t>АО «ДЕЗ»</w:t>
            </w:r>
          </w:p>
          <w:p w:rsidR="001F46B9" w:rsidRPr="00B63D9B" w:rsidRDefault="001F46B9" w:rsidP="00681851">
            <w:r w:rsidRPr="00B63D9B">
              <w:t xml:space="preserve">Адрес: </w:t>
            </w:r>
            <w:smartTag w:uri="urn:schemas-microsoft-com:office:smarttags" w:element="metricconverter">
              <w:smartTagPr>
                <w:attr w:name="ProductID" w:val="119180 г"/>
              </w:smartTagPr>
              <w:r w:rsidRPr="00B63D9B">
                <w:t>119180 г</w:t>
              </w:r>
            </w:smartTag>
            <w:r w:rsidRPr="00B63D9B">
              <w:t xml:space="preserve">. Москва, </w:t>
            </w:r>
          </w:p>
          <w:p w:rsidR="001F46B9" w:rsidRPr="00B63D9B" w:rsidRDefault="001F46B9" w:rsidP="00681851">
            <w:r w:rsidRPr="00B63D9B">
              <w:t>ул. Б. Полянка, дом 25, стр.1</w:t>
            </w:r>
          </w:p>
          <w:p w:rsidR="001F46B9" w:rsidRPr="00B63D9B" w:rsidRDefault="001F46B9" w:rsidP="00681851">
            <w:r w:rsidRPr="00B63D9B">
              <w:t>КПП 770601001</w:t>
            </w:r>
          </w:p>
          <w:p w:rsidR="001F46B9" w:rsidRPr="00B63D9B" w:rsidRDefault="001F46B9" w:rsidP="00681851">
            <w:r w:rsidRPr="00B63D9B">
              <w:t>ИНН 7706730001,</w:t>
            </w:r>
          </w:p>
          <w:p w:rsidR="001F46B9" w:rsidRPr="00B63D9B" w:rsidRDefault="001F46B9" w:rsidP="00681851">
            <w:r w:rsidRPr="00B63D9B">
              <w:t>р/с 40702810638040024703 в дополнительном офисе № 01764 Московского Банка Сбербанка России ОАО г. Москва,</w:t>
            </w:r>
          </w:p>
          <w:p w:rsidR="001F46B9" w:rsidRPr="00B63D9B" w:rsidRDefault="001F46B9" w:rsidP="00681851">
            <w:r w:rsidRPr="00B63D9B">
              <w:t>к/с 30101810400000000225,</w:t>
            </w:r>
          </w:p>
          <w:p w:rsidR="001F46B9" w:rsidRPr="00B63D9B" w:rsidRDefault="001F46B9" w:rsidP="00681851">
            <w:pPr>
              <w:suppressLineNumbers/>
              <w:tabs>
                <w:tab w:val="left" w:pos="0"/>
                <w:tab w:val="left" w:pos="4772"/>
              </w:tabs>
              <w:suppressAutoHyphens/>
              <w:ind w:right="23"/>
              <w:rPr>
                <w:b/>
                <w:noProof/>
              </w:rPr>
            </w:pPr>
            <w:r w:rsidRPr="00B63D9B">
              <w:t>БИК 044525225</w:t>
            </w:r>
          </w:p>
        </w:tc>
        <w:tc>
          <w:tcPr>
            <w:tcW w:w="4925" w:type="dxa"/>
          </w:tcPr>
          <w:p w:rsidR="001F46B9" w:rsidRPr="00B63D9B" w:rsidRDefault="001F46B9" w:rsidP="001F46B9">
            <w:pPr>
              <w:pStyle w:val="a8"/>
              <w:suppressLineNumbers/>
              <w:tabs>
                <w:tab w:val="left" w:pos="0"/>
              </w:tabs>
              <w:suppressAutoHyphens/>
              <w:spacing w:before="120"/>
              <w:ind w:right="23"/>
              <w:rPr>
                <w:rFonts w:ascii="Times New Roman" w:hAnsi="Times New Roman"/>
                <w:noProof/>
              </w:rPr>
            </w:pPr>
          </w:p>
        </w:tc>
      </w:tr>
    </w:tbl>
    <w:p w:rsidR="001F46B9" w:rsidRPr="00B63D9B" w:rsidRDefault="001F46B9" w:rsidP="001F46B9">
      <w:pPr>
        <w:spacing w:before="120"/>
      </w:pPr>
    </w:p>
    <w:tbl>
      <w:tblPr>
        <w:tblW w:w="0" w:type="auto"/>
        <w:tblInd w:w="250" w:type="dxa"/>
        <w:tblLook w:val="01E0" w:firstRow="1" w:lastRow="1" w:firstColumn="1" w:lastColumn="1" w:noHBand="0" w:noVBand="0"/>
      </w:tblPr>
      <w:tblGrid>
        <w:gridCol w:w="4820"/>
        <w:gridCol w:w="4819"/>
      </w:tblGrid>
      <w:tr w:rsidR="00B04345" w:rsidRPr="00B63D9B" w:rsidTr="00A267F1">
        <w:tc>
          <w:tcPr>
            <w:tcW w:w="4820" w:type="dxa"/>
          </w:tcPr>
          <w:p w:rsidR="00B04345" w:rsidRPr="00B63D9B" w:rsidRDefault="00B04345" w:rsidP="00A267F1">
            <w:pPr>
              <w:rPr>
                <w:sz w:val="28"/>
                <w:szCs w:val="28"/>
              </w:rPr>
            </w:pPr>
            <w:r w:rsidRPr="00B63D9B">
              <w:rPr>
                <w:b/>
                <w:sz w:val="28"/>
                <w:szCs w:val="28"/>
              </w:rPr>
              <w:lastRenderedPageBreak/>
              <w:t>ЗАКАЗЧИК:</w:t>
            </w:r>
          </w:p>
        </w:tc>
        <w:tc>
          <w:tcPr>
            <w:tcW w:w="4819" w:type="dxa"/>
          </w:tcPr>
          <w:p w:rsidR="00B04345" w:rsidRPr="00B63D9B" w:rsidRDefault="00B04345" w:rsidP="00A267F1">
            <w:pPr>
              <w:rPr>
                <w:sz w:val="28"/>
                <w:szCs w:val="28"/>
              </w:rPr>
            </w:pPr>
            <w:r w:rsidRPr="00B63D9B">
              <w:rPr>
                <w:b/>
                <w:sz w:val="28"/>
                <w:szCs w:val="28"/>
              </w:rPr>
              <w:t>ПОСТАВЩИК:</w:t>
            </w:r>
          </w:p>
        </w:tc>
      </w:tr>
      <w:tr w:rsidR="00B04345" w:rsidRPr="00B63D9B" w:rsidTr="00A267F1">
        <w:tc>
          <w:tcPr>
            <w:tcW w:w="4820" w:type="dxa"/>
          </w:tcPr>
          <w:p w:rsidR="00B04345" w:rsidRPr="00B63D9B" w:rsidRDefault="00B04345" w:rsidP="00A267F1">
            <w:pPr>
              <w:rPr>
                <w:sz w:val="28"/>
                <w:szCs w:val="28"/>
              </w:rPr>
            </w:pPr>
            <w:r w:rsidRPr="00B63D9B">
              <w:rPr>
                <w:sz w:val="28"/>
                <w:szCs w:val="28"/>
              </w:rPr>
              <w:t>Генеральный директор</w:t>
            </w:r>
          </w:p>
        </w:tc>
        <w:tc>
          <w:tcPr>
            <w:tcW w:w="4819" w:type="dxa"/>
          </w:tcPr>
          <w:p w:rsidR="00B04345" w:rsidRPr="00B63D9B" w:rsidRDefault="00B04345" w:rsidP="00A267F1">
            <w:pPr>
              <w:rPr>
                <w:sz w:val="28"/>
                <w:szCs w:val="28"/>
                <w:lang w:val="en-US"/>
              </w:rPr>
            </w:pPr>
          </w:p>
        </w:tc>
      </w:tr>
      <w:tr w:rsidR="00B04345" w:rsidRPr="00B63D9B" w:rsidTr="00A267F1">
        <w:tc>
          <w:tcPr>
            <w:tcW w:w="4820" w:type="dxa"/>
          </w:tcPr>
          <w:p w:rsidR="00B04345" w:rsidRPr="00B63D9B" w:rsidRDefault="00B04345" w:rsidP="00A267F1">
            <w:pPr>
              <w:rPr>
                <w:sz w:val="28"/>
                <w:szCs w:val="28"/>
              </w:rPr>
            </w:pPr>
            <w:r w:rsidRPr="00B63D9B">
              <w:rPr>
                <w:sz w:val="28"/>
                <w:szCs w:val="28"/>
              </w:rPr>
              <w:t>АО «ДЕЗ»</w:t>
            </w:r>
          </w:p>
        </w:tc>
        <w:tc>
          <w:tcPr>
            <w:tcW w:w="4819" w:type="dxa"/>
          </w:tcPr>
          <w:p w:rsidR="00B04345" w:rsidRPr="00B63D9B" w:rsidRDefault="00B04345" w:rsidP="00A267F1">
            <w:pPr>
              <w:rPr>
                <w:sz w:val="28"/>
                <w:szCs w:val="28"/>
              </w:rPr>
            </w:pPr>
          </w:p>
        </w:tc>
      </w:tr>
      <w:tr w:rsidR="00B04345" w:rsidRPr="00A17759" w:rsidTr="00A267F1">
        <w:tc>
          <w:tcPr>
            <w:tcW w:w="4820" w:type="dxa"/>
          </w:tcPr>
          <w:p w:rsidR="00B04345" w:rsidRPr="00B63D9B" w:rsidRDefault="00B04345" w:rsidP="00A267F1">
            <w:pPr>
              <w:rPr>
                <w:sz w:val="28"/>
                <w:szCs w:val="28"/>
              </w:rPr>
            </w:pPr>
          </w:p>
          <w:p w:rsidR="00B04345" w:rsidRPr="00B63D9B" w:rsidRDefault="00B04345" w:rsidP="00A267F1">
            <w:pPr>
              <w:rPr>
                <w:sz w:val="28"/>
                <w:szCs w:val="28"/>
              </w:rPr>
            </w:pPr>
          </w:p>
          <w:p w:rsidR="00B04345" w:rsidRPr="00B63D9B" w:rsidRDefault="00B04345" w:rsidP="00A267F1">
            <w:pPr>
              <w:rPr>
                <w:sz w:val="28"/>
                <w:szCs w:val="28"/>
              </w:rPr>
            </w:pPr>
          </w:p>
          <w:p w:rsidR="00B04345" w:rsidRPr="00B63D9B" w:rsidRDefault="00B04345" w:rsidP="00A267F1">
            <w:pPr>
              <w:rPr>
                <w:sz w:val="28"/>
                <w:szCs w:val="28"/>
              </w:rPr>
            </w:pPr>
          </w:p>
          <w:p w:rsidR="00B04345" w:rsidRPr="00B63D9B" w:rsidRDefault="00B04345" w:rsidP="00A267F1">
            <w:pPr>
              <w:rPr>
                <w:sz w:val="28"/>
                <w:szCs w:val="28"/>
              </w:rPr>
            </w:pPr>
            <w:r w:rsidRPr="00B63D9B">
              <w:rPr>
                <w:sz w:val="28"/>
                <w:szCs w:val="28"/>
              </w:rPr>
              <w:t xml:space="preserve">_____________ </w:t>
            </w:r>
          </w:p>
        </w:tc>
        <w:tc>
          <w:tcPr>
            <w:tcW w:w="4819" w:type="dxa"/>
          </w:tcPr>
          <w:p w:rsidR="00B04345" w:rsidRPr="00B63D9B" w:rsidRDefault="00B04345" w:rsidP="00A267F1">
            <w:pPr>
              <w:rPr>
                <w:sz w:val="28"/>
                <w:szCs w:val="28"/>
              </w:rPr>
            </w:pPr>
          </w:p>
          <w:p w:rsidR="00B04345" w:rsidRPr="00B63D9B" w:rsidRDefault="00B04345" w:rsidP="00A267F1">
            <w:pPr>
              <w:rPr>
                <w:sz w:val="28"/>
                <w:szCs w:val="28"/>
              </w:rPr>
            </w:pPr>
          </w:p>
          <w:p w:rsidR="00B04345" w:rsidRPr="00B63D9B" w:rsidRDefault="00B04345" w:rsidP="00A267F1">
            <w:pPr>
              <w:rPr>
                <w:sz w:val="28"/>
                <w:szCs w:val="28"/>
              </w:rPr>
            </w:pPr>
          </w:p>
          <w:p w:rsidR="00B04345" w:rsidRPr="00B63D9B" w:rsidRDefault="00B04345" w:rsidP="00A267F1">
            <w:pPr>
              <w:rPr>
                <w:sz w:val="28"/>
                <w:szCs w:val="28"/>
              </w:rPr>
            </w:pPr>
          </w:p>
          <w:p w:rsidR="00B04345" w:rsidRPr="00A17759" w:rsidRDefault="00B04345" w:rsidP="00A267F1">
            <w:pPr>
              <w:rPr>
                <w:sz w:val="28"/>
                <w:szCs w:val="28"/>
              </w:rPr>
            </w:pPr>
            <w:r w:rsidRPr="00B63D9B">
              <w:rPr>
                <w:sz w:val="28"/>
                <w:szCs w:val="28"/>
              </w:rPr>
              <w:t>_____________</w:t>
            </w:r>
            <w:r w:rsidRPr="00A17759">
              <w:rPr>
                <w:sz w:val="28"/>
                <w:szCs w:val="28"/>
              </w:rPr>
              <w:t xml:space="preserve"> </w:t>
            </w:r>
          </w:p>
        </w:tc>
      </w:tr>
    </w:tbl>
    <w:p w:rsidR="00B04345" w:rsidRDefault="00B04345" w:rsidP="009D7109">
      <w:pPr>
        <w:spacing w:before="120"/>
      </w:pPr>
    </w:p>
    <w:sectPr w:rsidR="00B04345" w:rsidSect="001F46B9">
      <w:pgSz w:w="11909" w:h="16834"/>
      <w:pgMar w:top="851" w:right="852" w:bottom="851" w:left="1134" w:header="720" w:footer="284"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
    <w:lvl w:ilvl="0">
      <w:start w:val="1"/>
      <w:numFmt w:val="decimal"/>
      <w:lvlText w:val="3.%1"/>
      <w:lvlJc w:val="left"/>
      <w:pPr>
        <w:tabs>
          <w:tab w:val="num" w:pos="680"/>
        </w:tabs>
        <w:ind w:left="680" w:hanging="680"/>
      </w:pPr>
      <w:rPr>
        <w:rFonts w:ascii="Times New Roman" w:hAnsi="Times New Roman" w:cs="Times New Roman"/>
      </w:rPr>
    </w:lvl>
  </w:abstractNum>
  <w:abstractNum w:abstractNumId="1">
    <w:nsid w:val="00000003"/>
    <w:multiLevelType w:val="multilevel"/>
    <w:tmpl w:val="00000003"/>
    <w:name w:val="WW8Num4"/>
    <w:lvl w:ilvl="0">
      <w:start w:val="1"/>
      <w:numFmt w:val="decimal"/>
      <w:lvlText w:val="8.%1"/>
      <w:lvlJc w:val="left"/>
      <w:pPr>
        <w:tabs>
          <w:tab w:val="num" w:pos="2340"/>
        </w:tabs>
        <w:ind w:left="2340" w:hanging="360"/>
      </w:pPr>
      <w:rPr>
        <w:rFonts w:ascii="Times New Roman" w:hAnsi="Times New Roman" w:cs="Times New Roman"/>
      </w:rPr>
    </w:lvl>
    <w:lvl w:ilvl="1">
      <w:start w:val="1"/>
      <w:numFmt w:val="bullet"/>
      <w:lvlText w:val="-"/>
      <w:lvlJc w:val="left"/>
      <w:pPr>
        <w:tabs>
          <w:tab w:val="num" w:pos="1440"/>
        </w:tabs>
        <w:ind w:left="1440" w:hanging="360"/>
      </w:pPr>
      <w:rPr>
        <w:rFonts w:ascii="Courier New" w:hAnsi="Courier New"/>
      </w:rPr>
    </w:lvl>
    <w:lvl w:ilvl="2">
      <w:start w:val="1"/>
      <w:numFmt w:val="decimal"/>
      <w:lvlText w:val="6.5.%3."/>
      <w:lvlJc w:val="left"/>
      <w:pPr>
        <w:tabs>
          <w:tab w:val="num" w:pos="680"/>
        </w:tabs>
        <w:ind w:left="680" w:hanging="680"/>
      </w:pPr>
      <w:rPr>
        <w:rFonts w:ascii="Times New Roman" w:hAnsi="Times New Roman" w:cs="Times New Roman"/>
        <w:b w:val="0"/>
      </w:rPr>
    </w:lvl>
    <w:lvl w:ilvl="3">
      <w:start w:val="2"/>
      <w:numFmt w:val="decimal"/>
      <w:lvlText w:val="5.5.%4."/>
      <w:lvlJc w:val="left"/>
      <w:pPr>
        <w:tabs>
          <w:tab w:val="num" w:pos="2880"/>
        </w:tabs>
        <w:ind w:left="2880" w:hanging="360"/>
      </w:pPr>
      <w:rPr>
        <w:rFonts w:ascii="Times New Roman" w:hAnsi="Times New Roman" w:cs="Times New Roman"/>
        <w:b w:val="0"/>
      </w:rPr>
    </w:lvl>
    <w:lvl w:ilvl="4">
      <w:start w:val="1"/>
      <w:numFmt w:val="bullet"/>
      <w:lvlText w:val="-"/>
      <w:lvlJc w:val="left"/>
      <w:pPr>
        <w:tabs>
          <w:tab w:val="num" w:pos="907"/>
        </w:tabs>
        <w:ind w:left="907" w:hanging="453"/>
      </w:pPr>
      <w:rPr>
        <w:rFonts w:ascii="Courier New" w:hAnsi="Courier New"/>
        <w:b w:val="0"/>
      </w:rPr>
    </w:lvl>
    <w:lvl w:ilvl="5">
      <w:start w:val="1"/>
      <w:numFmt w:val="decimal"/>
      <w:lvlText w:val="6.6.%6."/>
      <w:lvlJc w:val="left"/>
      <w:pPr>
        <w:tabs>
          <w:tab w:val="num" w:pos="4500"/>
        </w:tabs>
        <w:ind w:left="4500" w:hanging="360"/>
      </w:pPr>
      <w:rPr>
        <w:rFonts w:ascii="Times New Roman" w:hAnsi="Times New Roman" w:cs="Times New Roman"/>
        <w:b w:val="0"/>
      </w:rPr>
    </w:lvl>
    <w:lvl w:ilvl="6">
      <w:start w:val="1"/>
      <w:numFmt w:val="decimal"/>
      <w:lvlText w:val="6.7.%7."/>
      <w:lvlJc w:val="left"/>
      <w:pPr>
        <w:tabs>
          <w:tab w:val="num" w:pos="680"/>
        </w:tabs>
        <w:ind w:left="680" w:hanging="680"/>
      </w:pPr>
      <w:rPr>
        <w:rFonts w:ascii="Times New Roman" w:hAnsi="Times New Roman" w:cs="Times New Roman"/>
        <w:b w:val="0"/>
      </w:rPr>
    </w:lvl>
    <w:lvl w:ilvl="7">
      <w:start w:val="1"/>
      <w:numFmt w:val="decimal"/>
      <w:lvlText w:val="6.8.%8."/>
      <w:lvlJc w:val="left"/>
      <w:pPr>
        <w:tabs>
          <w:tab w:val="num" w:pos="1077"/>
        </w:tabs>
        <w:ind w:left="1077" w:hanging="623"/>
      </w:pPr>
      <w:rPr>
        <w:rFonts w:ascii="Times New Roman" w:hAnsi="Times New Roman" w:cs="Times New Roman"/>
        <w:b w:val="0"/>
      </w:rPr>
    </w:lvl>
    <w:lvl w:ilvl="8">
      <w:start w:val="1"/>
      <w:numFmt w:val="decimal"/>
      <w:lvlText w:val="6.9.%9."/>
      <w:lvlJc w:val="left"/>
      <w:pPr>
        <w:tabs>
          <w:tab w:val="num" w:pos="1134"/>
        </w:tabs>
        <w:ind w:left="1134" w:hanging="680"/>
      </w:pPr>
      <w:rPr>
        <w:rFonts w:ascii="Times New Roman" w:hAnsi="Times New Roman" w:cs="Times New Roman"/>
        <w:b w:val="0"/>
      </w:rPr>
    </w:lvl>
  </w:abstractNum>
  <w:abstractNum w:abstractNumId="2">
    <w:nsid w:val="00000004"/>
    <w:multiLevelType w:val="multilevel"/>
    <w:tmpl w:val="00000004"/>
    <w:name w:val="WW8Num5"/>
    <w:lvl w:ilvl="0">
      <w:start w:val="12"/>
      <w:numFmt w:val="decimal"/>
      <w:lvlText w:val="%1."/>
      <w:lvlJc w:val="left"/>
      <w:pPr>
        <w:tabs>
          <w:tab w:val="num" w:pos="0"/>
        </w:tabs>
        <w:ind w:left="480" w:hanging="480"/>
      </w:pPr>
      <w:rPr>
        <w:rFonts w:ascii="Times New Roman" w:hAnsi="Times New Roman" w:cs="Times New Roman"/>
      </w:rPr>
    </w:lvl>
    <w:lvl w:ilvl="1">
      <w:start w:val="5"/>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440" w:hanging="1440"/>
      </w:pPr>
      <w:rPr>
        <w:rFonts w:ascii="Times New Roman" w:hAnsi="Times New Roman" w:cs="Times New Roman"/>
      </w:rPr>
    </w:lvl>
  </w:abstractNum>
  <w:abstractNum w:abstractNumId="3">
    <w:nsid w:val="00000005"/>
    <w:multiLevelType w:val="singleLevel"/>
    <w:tmpl w:val="00000005"/>
    <w:name w:val="WW8Num6"/>
    <w:lvl w:ilvl="0">
      <w:start w:val="1"/>
      <w:numFmt w:val="decimal"/>
      <w:lvlText w:val="9.%1"/>
      <w:lvlJc w:val="left"/>
      <w:pPr>
        <w:tabs>
          <w:tab w:val="num" w:pos="720"/>
        </w:tabs>
        <w:ind w:left="720" w:hanging="360"/>
      </w:pPr>
      <w:rPr>
        <w:rFonts w:ascii="Times New Roman" w:hAnsi="Times New Roman" w:cs="Times New Roman"/>
      </w:rPr>
    </w:lvl>
  </w:abstractNum>
  <w:abstractNum w:abstractNumId="4">
    <w:nsid w:val="00000006"/>
    <w:multiLevelType w:val="singleLevel"/>
    <w:tmpl w:val="00000006"/>
    <w:name w:val="WW8Num9"/>
    <w:lvl w:ilvl="0">
      <w:start w:val="1"/>
      <w:numFmt w:val="decimal"/>
      <w:lvlText w:val="5.%1"/>
      <w:lvlJc w:val="left"/>
      <w:pPr>
        <w:tabs>
          <w:tab w:val="num" w:pos="680"/>
        </w:tabs>
        <w:ind w:left="680" w:hanging="680"/>
      </w:pPr>
      <w:rPr>
        <w:rFonts w:ascii="Times New Roman" w:hAnsi="Times New Roman" w:cs="Times New Roman"/>
      </w:rPr>
    </w:lvl>
  </w:abstractNum>
  <w:abstractNum w:abstractNumId="5">
    <w:nsid w:val="00000007"/>
    <w:multiLevelType w:val="singleLevel"/>
    <w:tmpl w:val="3F806E74"/>
    <w:name w:val="WW8Num10"/>
    <w:lvl w:ilvl="0">
      <w:start w:val="1"/>
      <w:numFmt w:val="decimal"/>
      <w:lvlText w:val="4.%1"/>
      <w:lvlJc w:val="left"/>
      <w:pPr>
        <w:tabs>
          <w:tab w:val="num" w:pos="680"/>
        </w:tabs>
        <w:ind w:left="680" w:hanging="680"/>
      </w:pPr>
      <w:rPr>
        <w:rFonts w:ascii="Times New Roman" w:hAnsi="Times New Roman" w:cs="Times New Roman"/>
        <w:b w:val="0"/>
      </w:rPr>
    </w:lvl>
  </w:abstractNum>
  <w:abstractNum w:abstractNumId="6">
    <w:nsid w:val="00000008"/>
    <w:multiLevelType w:val="singleLevel"/>
    <w:tmpl w:val="00000008"/>
    <w:name w:val="WW8Num11"/>
    <w:lvl w:ilvl="0">
      <w:start w:val="1"/>
      <w:numFmt w:val="decimal"/>
      <w:lvlText w:val="8.%1"/>
      <w:lvlJc w:val="left"/>
      <w:pPr>
        <w:tabs>
          <w:tab w:val="num" w:pos="720"/>
        </w:tabs>
        <w:ind w:left="720" w:hanging="360"/>
      </w:pPr>
      <w:rPr>
        <w:rFonts w:ascii="Times New Roman" w:hAnsi="Times New Roman" w:cs="Times New Roman"/>
      </w:rPr>
    </w:lvl>
  </w:abstractNum>
  <w:abstractNum w:abstractNumId="7">
    <w:nsid w:val="00000009"/>
    <w:multiLevelType w:val="multilevel"/>
    <w:tmpl w:val="00000009"/>
    <w:name w:val="WW8Num12"/>
    <w:lvl w:ilvl="0">
      <w:start w:val="1"/>
      <w:numFmt w:val="decimal"/>
      <w:lvlText w:val="6.%1"/>
      <w:lvlJc w:val="left"/>
      <w:pPr>
        <w:tabs>
          <w:tab w:val="num" w:pos="360"/>
        </w:tabs>
        <w:ind w:left="360" w:hanging="360"/>
      </w:pPr>
      <w:rPr>
        <w:rFonts w:ascii="Times New Roman" w:hAnsi="Times New Roman" w:cs="Times New Roman"/>
      </w:rPr>
    </w:lvl>
    <w:lvl w:ilvl="1">
      <w:numFmt w:val="decimal"/>
      <w:lvlText w:val="%1.%2."/>
      <w:lvlJc w:val="left"/>
      <w:pPr>
        <w:tabs>
          <w:tab w:val="num" w:pos="792"/>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1800"/>
        </w:tabs>
        <w:ind w:left="1728" w:hanging="648"/>
      </w:pPr>
      <w:rPr>
        <w:rFonts w:ascii="Times New Roman" w:hAnsi="Times New Roman" w:cs="Times New Roman"/>
      </w:rPr>
    </w:lvl>
    <w:lvl w:ilvl="4">
      <w:start w:val="1"/>
      <w:numFmt w:val="decimal"/>
      <w:lvlText w:val="%1.%2.%3.%4.%5."/>
      <w:lvlJc w:val="left"/>
      <w:pPr>
        <w:tabs>
          <w:tab w:val="num" w:pos="2520"/>
        </w:tabs>
        <w:ind w:left="2232" w:hanging="792"/>
      </w:pPr>
      <w:rPr>
        <w:rFonts w:ascii="Times New Roman" w:hAnsi="Times New Roman" w:cs="Times New Roman"/>
      </w:rPr>
    </w:lvl>
    <w:lvl w:ilvl="5">
      <w:start w:val="1"/>
      <w:numFmt w:val="decimal"/>
      <w:lvlText w:val="%1.%2.%3.%4.%5.%6."/>
      <w:lvlJc w:val="left"/>
      <w:pPr>
        <w:tabs>
          <w:tab w:val="num" w:pos="2880"/>
        </w:tabs>
        <w:ind w:left="2736" w:hanging="936"/>
      </w:pPr>
      <w:rPr>
        <w:rFonts w:ascii="Times New Roman" w:hAnsi="Times New Roman" w:cs="Times New Roman"/>
      </w:rPr>
    </w:lvl>
    <w:lvl w:ilvl="6">
      <w:start w:val="1"/>
      <w:numFmt w:val="decimal"/>
      <w:lvlText w:val="%1.%2.%3.%4.%5.%6.%7."/>
      <w:lvlJc w:val="left"/>
      <w:pPr>
        <w:tabs>
          <w:tab w:val="num" w:pos="3600"/>
        </w:tabs>
        <w:ind w:left="3240" w:hanging="1080"/>
      </w:pPr>
      <w:rPr>
        <w:rFonts w:ascii="Times New Roman" w:hAnsi="Times New Roman" w:cs="Times New Roman"/>
      </w:rPr>
    </w:lvl>
    <w:lvl w:ilvl="7">
      <w:start w:val="1"/>
      <w:numFmt w:val="decimal"/>
      <w:lvlText w:val="%1.%2.%3.%4.%5.%6.%7.%8."/>
      <w:lvlJc w:val="left"/>
      <w:pPr>
        <w:tabs>
          <w:tab w:val="num" w:pos="3960"/>
        </w:tabs>
        <w:ind w:left="3744" w:hanging="1224"/>
      </w:pPr>
      <w:rPr>
        <w:rFonts w:ascii="Times New Roman" w:hAnsi="Times New Roman" w:cs="Times New Roman"/>
      </w:rPr>
    </w:lvl>
    <w:lvl w:ilvl="8">
      <w:start w:val="1"/>
      <w:numFmt w:val="decimal"/>
      <w:lvlText w:val="%1.%2.%3.%4.%5.%6.%7.%8.%9."/>
      <w:lvlJc w:val="left"/>
      <w:pPr>
        <w:tabs>
          <w:tab w:val="num" w:pos="4680"/>
        </w:tabs>
        <w:ind w:left="4320" w:hanging="1440"/>
      </w:pPr>
      <w:rPr>
        <w:rFonts w:ascii="Times New Roman" w:hAnsi="Times New Roman" w:cs="Times New Roman"/>
      </w:rPr>
    </w:lvl>
  </w:abstractNum>
  <w:abstractNum w:abstractNumId="8">
    <w:nsid w:val="0000000A"/>
    <w:multiLevelType w:val="multilevel"/>
    <w:tmpl w:val="0000000A"/>
    <w:name w:val="WW8Num13"/>
    <w:lvl w:ilvl="0">
      <w:start w:val="1"/>
      <w:numFmt w:val="decimal"/>
      <w:lvlText w:val="11.%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0"/>
        </w:tabs>
        <w:ind w:left="2856" w:hanging="360"/>
      </w:pPr>
      <w:rPr>
        <w:rFonts w:ascii="Times New Roman" w:hAnsi="Times New Roman" w:cs="Times New Roman"/>
      </w:rPr>
    </w:lvl>
    <w:lvl w:ilvl="2">
      <w:start w:val="1"/>
      <w:numFmt w:val="bullet"/>
      <w:lvlText w:val=""/>
      <w:lvlJc w:val="left"/>
      <w:pPr>
        <w:tabs>
          <w:tab w:val="num" w:pos="3756"/>
        </w:tabs>
        <w:ind w:left="3756" w:hanging="360"/>
      </w:pPr>
      <w:rPr>
        <w:rFonts w:ascii="Symbol" w:hAnsi="Symbol"/>
      </w:rPr>
    </w:lvl>
    <w:lvl w:ilvl="3">
      <w:start w:val="1"/>
      <w:numFmt w:val="decimal"/>
      <w:lvlText w:val="%4."/>
      <w:lvlJc w:val="left"/>
      <w:pPr>
        <w:tabs>
          <w:tab w:val="num" w:pos="0"/>
        </w:tabs>
        <w:ind w:left="4296" w:hanging="360"/>
      </w:pPr>
      <w:rPr>
        <w:rFonts w:ascii="Times New Roman" w:hAnsi="Times New Roman" w:cs="Times New Roman"/>
      </w:rPr>
    </w:lvl>
    <w:lvl w:ilvl="4">
      <w:start w:val="1"/>
      <w:numFmt w:val="lowerLetter"/>
      <w:lvlText w:val="%5."/>
      <w:lvlJc w:val="left"/>
      <w:pPr>
        <w:tabs>
          <w:tab w:val="num" w:pos="0"/>
        </w:tabs>
        <w:ind w:left="5016" w:hanging="360"/>
      </w:pPr>
      <w:rPr>
        <w:rFonts w:ascii="Times New Roman" w:hAnsi="Times New Roman" w:cs="Times New Roman"/>
      </w:rPr>
    </w:lvl>
    <w:lvl w:ilvl="5">
      <w:start w:val="1"/>
      <w:numFmt w:val="lowerRoman"/>
      <w:lvlText w:val="%6."/>
      <w:lvlJc w:val="left"/>
      <w:pPr>
        <w:tabs>
          <w:tab w:val="num" w:pos="0"/>
        </w:tabs>
        <w:ind w:left="5736" w:hanging="180"/>
      </w:pPr>
      <w:rPr>
        <w:rFonts w:ascii="Times New Roman" w:hAnsi="Times New Roman" w:cs="Times New Roman"/>
      </w:rPr>
    </w:lvl>
    <w:lvl w:ilvl="6">
      <w:start w:val="1"/>
      <w:numFmt w:val="decimal"/>
      <w:lvlText w:val="%7."/>
      <w:lvlJc w:val="left"/>
      <w:pPr>
        <w:tabs>
          <w:tab w:val="num" w:pos="0"/>
        </w:tabs>
        <w:ind w:left="6456" w:hanging="360"/>
      </w:pPr>
      <w:rPr>
        <w:rFonts w:ascii="Times New Roman" w:hAnsi="Times New Roman" w:cs="Times New Roman"/>
      </w:rPr>
    </w:lvl>
    <w:lvl w:ilvl="7">
      <w:start w:val="1"/>
      <w:numFmt w:val="lowerLetter"/>
      <w:lvlText w:val="%8."/>
      <w:lvlJc w:val="left"/>
      <w:pPr>
        <w:tabs>
          <w:tab w:val="num" w:pos="0"/>
        </w:tabs>
        <w:ind w:left="7176" w:hanging="360"/>
      </w:pPr>
      <w:rPr>
        <w:rFonts w:ascii="Times New Roman" w:hAnsi="Times New Roman" w:cs="Times New Roman"/>
      </w:rPr>
    </w:lvl>
    <w:lvl w:ilvl="8">
      <w:start w:val="1"/>
      <w:numFmt w:val="lowerRoman"/>
      <w:lvlText w:val="%9."/>
      <w:lvlJc w:val="left"/>
      <w:pPr>
        <w:tabs>
          <w:tab w:val="num" w:pos="0"/>
        </w:tabs>
        <w:ind w:left="7896" w:hanging="180"/>
      </w:pPr>
      <w:rPr>
        <w:rFonts w:ascii="Times New Roman" w:hAnsi="Times New Roman" w:cs="Times New Roman"/>
      </w:rPr>
    </w:lvl>
  </w:abstractNum>
  <w:abstractNum w:abstractNumId="9">
    <w:nsid w:val="0000000C"/>
    <w:multiLevelType w:val="multilevel"/>
    <w:tmpl w:val="0000000C"/>
    <w:name w:val="WW8Num15"/>
    <w:lvl w:ilvl="0">
      <w:start w:val="1"/>
      <w:numFmt w:val="decimal"/>
      <w:lvlText w:val="12.%1"/>
      <w:lvlJc w:val="left"/>
      <w:pPr>
        <w:tabs>
          <w:tab w:val="num" w:pos="720"/>
        </w:tabs>
        <w:ind w:left="720" w:hanging="360"/>
      </w:pPr>
      <w:rPr>
        <w:rFonts w:ascii="Times New Roman" w:hAnsi="Times New Roman" w:cs="Times New Roman"/>
      </w:rPr>
    </w:lvl>
    <w:lvl w:ilvl="1">
      <w:start w:val="1"/>
      <w:numFmt w:val="decimal"/>
      <w:lvlText w:val="13.%2"/>
      <w:lvlJc w:val="left"/>
      <w:pPr>
        <w:tabs>
          <w:tab w:val="num" w:pos="540"/>
        </w:tabs>
        <w:ind w:left="540" w:hanging="360"/>
      </w:pPr>
      <w:rPr>
        <w:rFonts w:ascii="Times New Roman" w:hAnsi="Times New Roman" w:cs="Times New Roman"/>
      </w:rPr>
    </w:lvl>
    <w:lvl w:ilvl="2">
      <w:start w:val="1"/>
      <w:numFmt w:val="decimal"/>
      <w:lvlText w:val="17.%3"/>
      <w:lvlJc w:val="left"/>
      <w:pPr>
        <w:tabs>
          <w:tab w:val="num" w:pos="320"/>
        </w:tabs>
        <w:ind w:left="320" w:hanging="680"/>
      </w:pPr>
      <w:rPr>
        <w:rFonts w:ascii="Times New Roman" w:hAnsi="Times New Roman" w:cs="Times New Roman"/>
      </w:rPr>
    </w:lvl>
    <w:lvl w:ilvl="3">
      <w:start w:val="1"/>
      <w:numFmt w:val="decimal"/>
      <w:lvlText w:val="16.5.%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lef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left"/>
      <w:pPr>
        <w:tabs>
          <w:tab w:val="num" w:pos="6120"/>
        </w:tabs>
        <w:ind w:left="6120" w:hanging="180"/>
      </w:pPr>
      <w:rPr>
        <w:rFonts w:ascii="Times New Roman" w:hAnsi="Times New Roman" w:cs="Times New Roman"/>
      </w:rPr>
    </w:lvl>
  </w:abstractNum>
  <w:abstractNum w:abstractNumId="10">
    <w:nsid w:val="0000000D"/>
    <w:multiLevelType w:val="singleLevel"/>
    <w:tmpl w:val="0000000D"/>
    <w:name w:val="WW8Num16"/>
    <w:lvl w:ilvl="0">
      <w:start w:val="2"/>
      <w:numFmt w:val="decimal"/>
      <w:lvlText w:val="3.%1"/>
      <w:lvlJc w:val="left"/>
      <w:pPr>
        <w:tabs>
          <w:tab w:val="num" w:pos="680"/>
        </w:tabs>
        <w:ind w:left="680" w:hanging="680"/>
      </w:pPr>
      <w:rPr>
        <w:rFonts w:ascii="Times New Roman" w:hAnsi="Times New Roman" w:cs="Times New Roman"/>
      </w:rPr>
    </w:lvl>
  </w:abstractNum>
  <w:abstractNum w:abstractNumId="11">
    <w:nsid w:val="0000000E"/>
    <w:multiLevelType w:val="multilevel"/>
    <w:tmpl w:val="0000000E"/>
    <w:name w:val="WW8Num17"/>
    <w:lvl w:ilvl="0">
      <w:start w:val="14"/>
      <w:numFmt w:val="decimal"/>
      <w:lvlText w:val="%1."/>
      <w:lvlJc w:val="left"/>
      <w:pPr>
        <w:tabs>
          <w:tab w:val="num" w:pos="0"/>
        </w:tabs>
        <w:ind w:left="480" w:hanging="480"/>
      </w:pPr>
      <w:rPr>
        <w:rFonts w:ascii="Times New Roman" w:hAnsi="Times New Roman" w:cs="Times New Roman"/>
      </w:rPr>
    </w:lvl>
    <w:lvl w:ilvl="1">
      <w:start w:val="6"/>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800" w:hanging="1800"/>
      </w:pPr>
      <w:rPr>
        <w:rFonts w:ascii="Times New Roman" w:hAnsi="Times New Roman" w:cs="Times New Roman"/>
      </w:rPr>
    </w:lvl>
  </w:abstractNum>
  <w:abstractNum w:abstractNumId="12">
    <w:nsid w:val="0000000F"/>
    <w:multiLevelType w:val="multilevel"/>
    <w:tmpl w:val="0000000F"/>
    <w:name w:val="WW8Num18"/>
    <w:lvl w:ilvl="0">
      <w:start w:val="16"/>
      <w:numFmt w:val="decimal"/>
      <w:lvlText w:val="%1."/>
      <w:lvlJc w:val="left"/>
      <w:pPr>
        <w:tabs>
          <w:tab w:val="num" w:pos="480"/>
        </w:tabs>
        <w:ind w:left="480" w:hanging="480"/>
      </w:pPr>
      <w:rPr>
        <w:rFonts w:ascii="Times New Roman" w:hAnsi="Times New Roman" w:cs="Times New Roman"/>
      </w:rPr>
    </w:lvl>
    <w:lvl w:ilvl="1">
      <w:start w:val="2"/>
      <w:numFmt w:val="decimal"/>
      <w:lvlText w:val="14.%2."/>
      <w:lvlJc w:val="left"/>
      <w:pPr>
        <w:tabs>
          <w:tab w:val="num" w:pos="480"/>
        </w:tabs>
        <w:ind w:left="480" w:hanging="480"/>
      </w:pPr>
      <w:rPr>
        <w:rFonts w:ascii="Times New Roman" w:hAnsi="Times New Roman" w:cs="Times New Roman"/>
      </w:rPr>
    </w:lvl>
    <w:lvl w:ilvl="2">
      <w:start w:val="1"/>
      <w:numFmt w:val="decimal"/>
      <w:lvlText w:val="14.4.%3."/>
      <w:lvlJc w:val="left"/>
      <w:pPr>
        <w:tabs>
          <w:tab w:val="num" w:pos="720"/>
        </w:tabs>
        <w:ind w:left="720" w:hanging="720"/>
      </w:pPr>
      <w:rPr>
        <w:rFonts w:ascii="Times New Roman" w:hAnsi="Times New Roman" w:cs="Times New Roman"/>
      </w:rPr>
    </w:lvl>
    <w:lvl w:ilvl="3">
      <w:start w:val="1"/>
      <w:numFmt w:val="decimal"/>
      <w:lvlText w:val="%1.%2.%3.%4."/>
      <w:lvlJc w:val="left"/>
      <w:pPr>
        <w:tabs>
          <w:tab w:val="num" w:pos="720"/>
        </w:tabs>
        <w:ind w:left="720" w:hanging="720"/>
      </w:pPr>
      <w:rPr>
        <w:rFonts w:ascii="Times New Roman" w:hAnsi="Times New Roman" w:cs="Times New Roman"/>
      </w:rPr>
    </w:lvl>
    <w:lvl w:ilvl="4">
      <w:start w:val="1"/>
      <w:numFmt w:val="decimal"/>
      <w:lvlText w:val="%1.%2.%3.%4.%5."/>
      <w:lvlJc w:val="left"/>
      <w:pPr>
        <w:tabs>
          <w:tab w:val="num" w:pos="1080"/>
        </w:tabs>
        <w:ind w:left="1080" w:hanging="1080"/>
      </w:pPr>
      <w:rPr>
        <w:rFonts w:ascii="Times New Roman" w:hAnsi="Times New Roman" w:cs="Times New Roman"/>
      </w:rPr>
    </w:lvl>
    <w:lvl w:ilvl="5">
      <w:start w:val="1"/>
      <w:numFmt w:val="decimal"/>
      <w:lvlText w:val="%1.%2.%3.%4.%5.%6."/>
      <w:lvlJc w:val="left"/>
      <w:pPr>
        <w:tabs>
          <w:tab w:val="num" w:pos="1080"/>
        </w:tabs>
        <w:ind w:left="1080" w:hanging="1080"/>
      </w:pPr>
      <w:rPr>
        <w:rFonts w:ascii="Times New Roman" w:hAnsi="Times New Roman" w:cs="Times New Roman"/>
      </w:rPr>
    </w:lvl>
    <w:lvl w:ilvl="6">
      <w:start w:val="1"/>
      <w:numFmt w:val="decimal"/>
      <w:lvlText w:val="%1.%2.%3.%4.%5.%6.%7."/>
      <w:lvlJc w:val="left"/>
      <w:pPr>
        <w:tabs>
          <w:tab w:val="num" w:pos="1440"/>
        </w:tabs>
        <w:ind w:left="1440" w:hanging="1440"/>
      </w:pPr>
      <w:rPr>
        <w:rFonts w:ascii="Times New Roman" w:hAnsi="Times New Roman" w:cs="Times New Roman"/>
      </w:rPr>
    </w:lvl>
    <w:lvl w:ilvl="7">
      <w:start w:val="1"/>
      <w:numFmt w:val="decimal"/>
      <w:lvlText w:val="%1.%2.%3.%4.%5.%6.%7.%8."/>
      <w:lvlJc w:val="left"/>
      <w:pPr>
        <w:tabs>
          <w:tab w:val="num" w:pos="1440"/>
        </w:tabs>
        <w:ind w:left="1440" w:hanging="1440"/>
      </w:pPr>
      <w:rPr>
        <w:rFonts w:ascii="Times New Roman" w:hAnsi="Times New Roman" w:cs="Times New Roman"/>
      </w:rPr>
    </w:lvl>
    <w:lvl w:ilvl="8">
      <w:start w:val="1"/>
      <w:numFmt w:val="decimal"/>
      <w:lvlText w:val="%1.%2.%3.%4.%5.%6.%7.%8.%9."/>
      <w:lvlJc w:val="left"/>
      <w:pPr>
        <w:tabs>
          <w:tab w:val="num" w:pos="1800"/>
        </w:tabs>
        <w:ind w:left="1800" w:hanging="1800"/>
      </w:pPr>
      <w:rPr>
        <w:rFonts w:ascii="Times New Roman" w:hAnsi="Times New Roman" w:cs="Times New Roman"/>
      </w:rPr>
    </w:lvl>
  </w:abstractNum>
  <w:abstractNum w:abstractNumId="13">
    <w:nsid w:val="00000010"/>
    <w:multiLevelType w:val="singleLevel"/>
    <w:tmpl w:val="00000010"/>
    <w:name w:val="WW8Num19"/>
    <w:lvl w:ilvl="0">
      <w:start w:val="1"/>
      <w:numFmt w:val="decimal"/>
      <w:lvlText w:val="10.%1"/>
      <w:lvlJc w:val="left"/>
      <w:pPr>
        <w:tabs>
          <w:tab w:val="num" w:pos="360"/>
        </w:tabs>
        <w:ind w:left="360" w:hanging="360"/>
      </w:pPr>
      <w:rPr>
        <w:rFonts w:ascii="Times New Roman" w:hAnsi="Times New Roman" w:cs="Times New Roman"/>
      </w:rPr>
    </w:lvl>
  </w:abstractNum>
  <w:abstractNum w:abstractNumId="14">
    <w:nsid w:val="00000011"/>
    <w:multiLevelType w:val="multilevel"/>
    <w:tmpl w:val="00000011"/>
    <w:name w:val="WW8Num20"/>
    <w:lvl w:ilvl="0">
      <w:start w:val="9"/>
      <w:numFmt w:val="decimal"/>
      <w:lvlText w:val="%1."/>
      <w:lvlJc w:val="left"/>
      <w:pPr>
        <w:tabs>
          <w:tab w:val="num" w:pos="360"/>
        </w:tabs>
        <w:ind w:left="360" w:hanging="360"/>
      </w:pPr>
      <w:rPr>
        <w:rFonts w:ascii="Times New Roman" w:hAnsi="Times New Roman" w:cs="Times New Roman"/>
        <w:color w:val="000000"/>
      </w:rPr>
    </w:lvl>
    <w:lvl w:ilvl="1">
      <w:start w:val="1"/>
      <w:numFmt w:val="decimal"/>
      <w:lvlText w:val="%1.%2."/>
      <w:lvlJc w:val="left"/>
      <w:pPr>
        <w:tabs>
          <w:tab w:val="num" w:pos="360"/>
        </w:tabs>
        <w:ind w:left="360" w:hanging="360"/>
      </w:pPr>
      <w:rPr>
        <w:rFonts w:ascii="Times New Roman" w:hAnsi="Times New Roman" w:cs="Times New Roman"/>
        <w:color w:val="000000"/>
      </w:rPr>
    </w:lvl>
    <w:lvl w:ilvl="2">
      <w:start w:val="1"/>
      <w:numFmt w:val="decimal"/>
      <w:lvlText w:val="8.%2.%3."/>
      <w:lvlJc w:val="left"/>
      <w:pPr>
        <w:tabs>
          <w:tab w:val="num" w:pos="720"/>
        </w:tabs>
        <w:ind w:left="720" w:hanging="720"/>
      </w:pPr>
      <w:rPr>
        <w:rFonts w:ascii="Times New Roman" w:hAnsi="Times New Roman" w:cs="Times New Roman"/>
        <w:color w:val="000000"/>
      </w:rPr>
    </w:lvl>
    <w:lvl w:ilvl="3">
      <w:start w:val="1"/>
      <w:numFmt w:val="decimal"/>
      <w:lvlText w:val="%1.%2.%3.%4."/>
      <w:lvlJc w:val="left"/>
      <w:pPr>
        <w:tabs>
          <w:tab w:val="num" w:pos="720"/>
        </w:tabs>
        <w:ind w:left="720" w:hanging="720"/>
      </w:pPr>
      <w:rPr>
        <w:rFonts w:ascii="Times New Roman" w:hAnsi="Times New Roman" w:cs="Times New Roman"/>
        <w:color w:val="000000"/>
      </w:rPr>
    </w:lvl>
    <w:lvl w:ilvl="4">
      <w:start w:val="1"/>
      <w:numFmt w:val="decimal"/>
      <w:lvlText w:val="%1.%2.%3.%4.%5."/>
      <w:lvlJc w:val="left"/>
      <w:pPr>
        <w:tabs>
          <w:tab w:val="num" w:pos="1080"/>
        </w:tabs>
        <w:ind w:left="1080" w:hanging="1080"/>
      </w:pPr>
      <w:rPr>
        <w:rFonts w:ascii="Times New Roman" w:hAnsi="Times New Roman" w:cs="Times New Roman"/>
        <w:color w:val="000000"/>
      </w:rPr>
    </w:lvl>
    <w:lvl w:ilvl="5">
      <w:start w:val="1"/>
      <w:numFmt w:val="decimal"/>
      <w:lvlText w:val="%1.%2.%3.%4.%5.%6."/>
      <w:lvlJc w:val="left"/>
      <w:pPr>
        <w:tabs>
          <w:tab w:val="num" w:pos="1080"/>
        </w:tabs>
        <w:ind w:left="1080" w:hanging="1080"/>
      </w:pPr>
      <w:rPr>
        <w:rFonts w:ascii="Times New Roman" w:hAnsi="Times New Roman" w:cs="Times New Roman"/>
        <w:color w:val="000000"/>
      </w:rPr>
    </w:lvl>
    <w:lvl w:ilvl="6">
      <w:start w:val="1"/>
      <w:numFmt w:val="decimal"/>
      <w:lvlText w:val="%1.%2.%3.%4.%5.%6.%7."/>
      <w:lvlJc w:val="left"/>
      <w:pPr>
        <w:tabs>
          <w:tab w:val="num" w:pos="1440"/>
        </w:tabs>
        <w:ind w:left="1440" w:hanging="1440"/>
      </w:pPr>
      <w:rPr>
        <w:rFonts w:ascii="Times New Roman" w:hAnsi="Times New Roman" w:cs="Times New Roman"/>
        <w:color w:val="000000"/>
      </w:rPr>
    </w:lvl>
    <w:lvl w:ilvl="7">
      <w:start w:val="1"/>
      <w:numFmt w:val="decimal"/>
      <w:lvlText w:val="%1.%2.%3.%4.%5.%6.%7.%8."/>
      <w:lvlJc w:val="left"/>
      <w:pPr>
        <w:tabs>
          <w:tab w:val="num" w:pos="1440"/>
        </w:tabs>
        <w:ind w:left="1440" w:hanging="1440"/>
      </w:pPr>
      <w:rPr>
        <w:rFonts w:ascii="Times New Roman" w:hAnsi="Times New Roman" w:cs="Times New Roman"/>
        <w:color w:val="000000"/>
      </w:rPr>
    </w:lvl>
    <w:lvl w:ilvl="8">
      <w:start w:val="1"/>
      <w:numFmt w:val="decimal"/>
      <w:lvlText w:val="%1.%2.%3.%4.%5.%6.%7.%8.%9."/>
      <w:lvlJc w:val="left"/>
      <w:pPr>
        <w:tabs>
          <w:tab w:val="num" w:pos="1800"/>
        </w:tabs>
        <w:ind w:left="1800" w:hanging="1800"/>
      </w:pPr>
      <w:rPr>
        <w:rFonts w:ascii="Times New Roman" w:hAnsi="Times New Roman" w:cs="Times New Roman"/>
        <w:color w:val="000000"/>
      </w:rPr>
    </w:lvl>
  </w:abstractNum>
  <w:abstractNum w:abstractNumId="15">
    <w:nsid w:val="00000014"/>
    <w:multiLevelType w:val="singleLevel"/>
    <w:tmpl w:val="00000014"/>
    <w:name w:val="WW8Num23"/>
    <w:lvl w:ilvl="0">
      <w:start w:val="1"/>
      <w:numFmt w:val="decimal"/>
      <w:lvlText w:val="1.%1"/>
      <w:lvlJc w:val="left"/>
      <w:pPr>
        <w:tabs>
          <w:tab w:val="num" w:pos="1080"/>
        </w:tabs>
        <w:ind w:left="1080" w:hanging="360"/>
      </w:pPr>
      <w:rPr>
        <w:rFonts w:ascii="Times New Roman" w:hAnsi="Times New Roman" w:cs="Times New Roman"/>
        <w:b w:val="0"/>
      </w:rPr>
    </w:lvl>
  </w:abstractNum>
  <w:abstractNum w:abstractNumId="16">
    <w:nsid w:val="00000015"/>
    <w:multiLevelType w:val="singleLevel"/>
    <w:tmpl w:val="00000015"/>
    <w:name w:val="WW8Num24"/>
    <w:lvl w:ilvl="0">
      <w:start w:val="1"/>
      <w:numFmt w:val="decimal"/>
      <w:lvlText w:val="11.%1"/>
      <w:lvlJc w:val="left"/>
      <w:pPr>
        <w:tabs>
          <w:tab w:val="num" w:pos="900"/>
        </w:tabs>
        <w:ind w:left="900" w:hanging="360"/>
      </w:pPr>
      <w:rPr>
        <w:rFonts w:ascii="Times New Roman" w:hAnsi="Times New Roman" w:cs="Times New Roman"/>
      </w:rPr>
    </w:lvl>
  </w:abstractNum>
  <w:abstractNum w:abstractNumId="17">
    <w:nsid w:val="0010075C"/>
    <w:multiLevelType w:val="multilevel"/>
    <w:tmpl w:val="4FB8D5FE"/>
    <w:lvl w:ilvl="0">
      <w:start w:val="16"/>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02F10AE8"/>
    <w:multiLevelType w:val="multilevel"/>
    <w:tmpl w:val="09681FB6"/>
    <w:lvl w:ilvl="0">
      <w:start w:val="16"/>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nsid w:val="08821D10"/>
    <w:multiLevelType w:val="multilevel"/>
    <w:tmpl w:val="4D10BB92"/>
    <w:lvl w:ilvl="0">
      <w:start w:val="1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nsid w:val="0ABD2B7B"/>
    <w:multiLevelType w:val="hybridMultilevel"/>
    <w:tmpl w:val="8DAA2E84"/>
    <w:lvl w:ilvl="0" w:tplc="D74289D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0B1B4096"/>
    <w:multiLevelType w:val="multilevel"/>
    <w:tmpl w:val="0A8C0914"/>
    <w:lvl w:ilvl="0">
      <w:start w:val="13"/>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nsid w:val="12AA32D0"/>
    <w:multiLevelType w:val="multilevel"/>
    <w:tmpl w:val="0DC247B2"/>
    <w:lvl w:ilvl="0">
      <w:start w:val="17"/>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nsid w:val="12AF7DF2"/>
    <w:multiLevelType w:val="multilevel"/>
    <w:tmpl w:val="91AA96DC"/>
    <w:lvl w:ilvl="0">
      <w:start w:val="1"/>
      <w:numFmt w:val="decimal"/>
      <w:lvlText w:val="%1."/>
      <w:lvlJc w:val="left"/>
      <w:pPr>
        <w:ind w:left="360" w:hanging="360"/>
      </w:pPr>
      <w:rPr>
        <w:rFonts w:cs="Times New Roman" w:hint="default"/>
      </w:rPr>
    </w:lvl>
    <w:lvl w:ilvl="1">
      <w:start w:val="1"/>
      <w:numFmt w:val="decimal"/>
      <w:suff w:val="space"/>
      <w:lvlText w:val="%1.%2"/>
      <w:lvlJc w:val="left"/>
      <w:pPr>
        <w:ind w:left="502" w:hanging="360"/>
      </w:pPr>
      <w:rPr>
        <w:rFonts w:cs="Times New Roman" w:hint="default"/>
        <w:b w:val="0"/>
        <w:sz w:val="24"/>
        <w:szCs w:val="24"/>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4">
    <w:nsid w:val="195D31A7"/>
    <w:multiLevelType w:val="multilevel"/>
    <w:tmpl w:val="0B80AB7A"/>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nsid w:val="19770DF1"/>
    <w:multiLevelType w:val="hybridMultilevel"/>
    <w:tmpl w:val="1C184B7A"/>
    <w:lvl w:ilvl="0" w:tplc="6F988C7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nsid w:val="1A52730C"/>
    <w:multiLevelType w:val="hybridMultilevel"/>
    <w:tmpl w:val="B22E3A38"/>
    <w:lvl w:ilvl="0" w:tplc="D74289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1A6124BF"/>
    <w:multiLevelType w:val="multilevel"/>
    <w:tmpl w:val="DC263642"/>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27E6583C"/>
    <w:multiLevelType w:val="multilevel"/>
    <w:tmpl w:val="78BC375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nsid w:val="2AE84B5C"/>
    <w:multiLevelType w:val="multilevel"/>
    <w:tmpl w:val="9EEAF22C"/>
    <w:lvl w:ilvl="0">
      <w:start w:val="12"/>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nsid w:val="2D2A5C42"/>
    <w:multiLevelType w:val="multilevel"/>
    <w:tmpl w:val="2B328102"/>
    <w:lvl w:ilvl="0">
      <w:start w:val="15"/>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nsid w:val="2EE42B8E"/>
    <w:multiLevelType w:val="multilevel"/>
    <w:tmpl w:val="567060C8"/>
    <w:lvl w:ilvl="0">
      <w:start w:val="17"/>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nsid w:val="32036C9D"/>
    <w:multiLevelType w:val="multilevel"/>
    <w:tmpl w:val="39BA0D4A"/>
    <w:lvl w:ilvl="0">
      <w:start w:val="10"/>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nsid w:val="3CE73B42"/>
    <w:multiLevelType w:val="multilevel"/>
    <w:tmpl w:val="42DC51A0"/>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nsid w:val="3E811F18"/>
    <w:multiLevelType w:val="multilevel"/>
    <w:tmpl w:val="0BC26D32"/>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nsid w:val="40065D6A"/>
    <w:multiLevelType w:val="multilevel"/>
    <w:tmpl w:val="91BC7F78"/>
    <w:lvl w:ilvl="0">
      <w:start w:val="4"/>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6">
    <w:nsid w:val="408C7A55"/>
    <w:multiLevelType w:val="multilevel"/>
    <w:tmpl w:val="B4582D14"/>
    <w:lvl w:ilvl="0">
      <w:start w:val="1"/>
      <w:numFmt w:val="decimal"/>
      <w:lvlText w:val="%1."/>
      <w:lvlJc w:val="left"/>
      <w:pPr>
        <w:ind w:left="1068" w:hanging="360"/>
      </w:pPr>
      <w:rPr>
        <w:rFonts w:hint="default"/>
        <w:b w:val="0"/>
        <w:bCs w:val="0"/>
      </w:rPr>
    </w:lvl>
    <w:lvl w:ilvl="1">
      <w:start w:val="1"/>
      <w:numFmt w:val="decimal"/>
      <w:isLgl/>
      <w:lvlText w:val="%1.%2."/>
      <w:lvlJc w:val="left"/>
      <w:pPr>
        <w:ind w:left="2137" w:hanging="720"/>
      </w:pPr>
      <w:rPr>
        <w:rFonts w:eastAsia="Times New Roman" w:hint="default"/>
        <w:b w:val="0"/>
        <w:bCs w:val="0"/>
      </w:rPr>
    </w:lvl>
    <w:lvl w:ilvl="2">
      <w:start w:val="1"/>
      <w:numFmt w:val="decimal"/>
      <w:isLgl/>
      <w:lvlText w:val="%1.%2.%3."/>
      <w:lvlJc w:val="left"/>
      <w:pPr>
        <w:ind w:left="2846" w:hanging="720"/>
      </w:pPr>
      <w:rPr>
        <w:rFonts w:eastAsia="Times New Roman" w:hint="default"/>
      </w:rPr>
    </w:lvl>
    <w:lvl w:ilvl="3">
      <w:start w:val="1"/>
      <w:numFmt w:val="decimal"/>
      <w:isLgl/>
      <w:lvlText w:val="%1.%2.%3.%4."/>
      <w:lvlJc w:val="left"/>
      <w:pPr>
        <w:ind w:left="3915" w:hanging="1080"/>
      </w:pPr>
      <w:rPr>
        <w:rFonts w:eastAsia="Times New Roman" w:hint="default"/>
      </w:rPr>
    </w:lvl>
    <w:lvl w:ilvl="4">
      <w:start w:val="1"/>
      <w:numFmt w:val="decimal"/>
      <w:isLgl/>
      <w:lvlText w:val="%1.%2.%3.%4.%5."/>
      <w:lvlJc w:val="left"/>
      <w:pPr>
        <w:ind w:left="4624" w:hanging="1080"/>
      </w:pPr>
      <w:rPr>
        <w:rFonts w:eastAsia="Times New Roman" w:hint="default"/>
      </w:rPr>
    </w:lvl>
    <w:lvl w:ilvl="5">
      <w:start w:val="1"/>
      <w:numFmt w:val="decimal"/>
      <w:isLgl/>
      <w:lvlText w:val="%1.%2.%3.%4.%5.%6."/>
      <w:lvlJc w:val="left"/>
      <w:pPr>
        <w:ind w:left="5693" w:hanging="1440"/>
      </w:pPr>
      <w:rPr>
        <w:rFonts w:eastAsia="Times New Roman" w:hint="default"/>
      </w:rPr>
    </w:lvl>
    <w:lvl w:ilvl="6">
      <w:start w:val="1"/>
      <w:numFmt w:val="decimal"/>
      <w:isLgl/>
      <w:lvlText w:val="%1.%2.%3.%4.%5.%6.%7."/>
      <w:lvlJc w:val="left"/>
      <w:pPr>
        <w:ind w:left="6762" w:hanging="1800"/>
      </w:pPr>
      <w:rPr>
        <w:rFonts w:eastAsia="Times New Roman" w:hint="default"/>
      </w:rPr>
    </w:lvl>
    <w:lvl w:ilvl="7">
      <w:start w:val="1"/>
      <w:numFmt w:val="decimal"/>
      <w:isLgl/>
      <w:lvlText w:val="%1.%2.%3.%4.%5.%6.%7.%8."/>
      <w:lvlJc w:val="left"/>
      <w:pPr>
        <w:ind w:left="7471" w:hanging="1800"/>
      </w:pPr>
      <w:rPr>
        <w:rFonts w:eastAsia="Times New Roman" w:hint="default"/>
      </w:rPr>
    </w:lvl>
    <w:lvl w:ilvl="8">
      <w:start w:val="1"/>
      <w:numFmt w:val="decimal"/>
      <w:isLgl/>
      <w:lvlText w:val="%1.%2.%3.%4.%5.%6.%7.%8.%9."/>
      <w:lvlJc w:val="left"/>
      <w:pPr>
        <w:ind w:left="8540" w:hanging="2160"/>
      </w:pPr>
      <w:rPr>
        <w:rFonts w:eastAsia="Times New Roman" w:hint="default"/>
      </w:rPr>
    </w:lvl>
  </w:abstractNum>
  <w:abstractNum w:abstractNumId="37">
    <w:nsid w:val="42684054"/>
    <w:multiLevelType w:val="multilevel"/>
    <w:tmpl w:val="C17AEBAE"/>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b w:val="0"/>
        <w:i w:val="0"/>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8">
    <w:nsid w:val="4577255D"/>
    <w:multiLevelType w:val="multilevel"/>
    <w:tmpl w:val="0E8ED34E"/>
    <w:lvl w:ilvl="0">
      <w:start w:val="15"/>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9">
    <w:nsid w:val="45A17EF6"/>
    <w:multiLevelType w:val="multilevel"/>
    <w:tmpl w:val="2FC03D48"/>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pStyle w:val="3"/>
      <w:lvlText w:val="%1.%2.%3"/>
      <w:lvlJc w:val="left"/>
      <w:pPr>
        <w:tabs>
          <w:tab w:val="num" w:pos="1134"/>
        </w:tabs>
        <w:ind w:left="1134" w:hanging="1134"/>
      </w:pPr>
    </w:lvl>
    <w:lvl w:ilvl="3">
      <w:start w:val="1"/>
      <w:numFmt w:val="decimal"/>
      <w:pStyle w:val="4"/>
      <w:lvlText w:val="%1.%2.%3.%4"/>
      <w:lvlJc w:val="left"/>
      <w:pPr>
        <w:tabs>
          <w:tab w:val="num" w:pos="1701"/>
        </w:tabs>
        <w:ind w:left="1701" w:hanging="1134"/>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46822F18"/>
    <w:multiLevelType w:val="hybridMultilevel"/>
    <w:tmpl w:val="AA089B2E"/>
    <w:lvl w:ilvl="0" w:tplc="6AD85C7C">
      <w:start w:val="1"/>
      <w:numFmt w:val="bullet"/>
      <w:lvlText w:val=""/>
      <w:lvlJc w:val="left"/>
      <w:pPr>
        <w:tabs>
          <w:tab w:val="num" w:pos="1080"/>
        </w:tabs>
        <w:ind w:left="1080" w:hanging="360"/>
      </w:pPr>
      <w:rPr>
        <w:rFonts w:ascii="Symbol" w:hAnsi="Symbol" w:hint="default"/>
        <w:sz w:val="16"/>
        <w:szCs w:val="16"/>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478A395C"/>
    <w:multiLevelType w:val="multilevel"/>
    <w:tmpl w:val="8E6C6CFE"/>
    <w:lvl w:ilvl="0">
      <w:start w:val="1"/>
      <w:numFmt w:val="decimal"/>
      <w:pStyle w:val="1"/>
      <w:lvlText w:val="%1."/>
      <w:lvlJc w:val="left"/>
      <w:pPr>
        <w:tabs>
          <w:tab w:val="num" w:pos="1134"/>
        </w:tabs>
        <w:ind w:left="1134" w:hanging="1134"/>
      </w:pPr>
    </w:lvl>
    <w:lvl w:ilvl="1">
      <w:start w:val="1"/>
      <w:numFmt w:val="decimal"/>
      <w:pStyle w:val="2"/>
      <w:lvlText w:val="%1.%2"/>
      <w:lvlJc w:val="left"/>
      <w:pPr>
        <w:tabs>
          <w:tab w:val="num" w:pos="1134"/>
        </w:tabs>
        <w:ind w:left="1134" w:hanging="1134"/>
      </w:pPr>
    </w:lvl>
    <w:lvl w:ilvl="2">
      <w:start w:val="1"/>
      <w:numFmt w:val="decimal"/>
      <w:pStyle w:val="a"/>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42">
    <w:nsid w:val="499F27D1"/>
    <w:multiLevelType w:val="multilevel"/>
    <w:tmpl w:val="921CC6F8"/>
    <w:lvl w:ilvl="0">
      <w:start w:val="1"/>
      <w:numFmt w:val="bullet"/>
      <w:lvlText w:val=""/>
      <w:lvlJc w:val="left"/>
      <w:pPr>
        <w:ind w:left="360" w:hanging="360"/>
      </w:pPr>
      <w:rPr>
        <w:rFonts w:ascii="Symbol" w:hAnsi="Symbol"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3">
    <w:nsid w:val="4F651F3C"/>
    <w:multiLevelType w:val="multilevel"/>
    <w:tmpl w:val="E9AE6688"/>
    <w:lvl w:ilvl="0">
      <w:start w:val="4"/>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44">
    <w:nsid w:val="4FD72B0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50367ECF"/>
    <w:multiLevelType w:val="multilevel"/>
    <w:tmpl w:val="27263B2A"/>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nsid w:val="53924513"/>
    <w:multiLevelType w:val="multilevel"/>
    <w:tmpl w:val="6C12842C"/>
    <w:lvl w:ilvl="0">
      <w:start w:val="14"/>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nsid w:val="58451164"/>
    <w:multiLevelType w:val="hybridMultilevel"/>
    <w:tmpl w:val="CC6270CA"/>
    <w:lvl w:ilvl="0" w:tplc="0F22DA7E">
      <w:start w:val="1"/>
      <w:numFmt w:val="decimal"/>
      <w:lvlText w:val="10.%1"/>
      <w:lvlJc w:val="left"/>
      <w:pPr>
        <w:tabs>
          <w:tab w:val="num" w:pos="360"/>
        </w:tabs>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5A0953EE"/>
    <w:multiLevelType w:val="multilevel"/>
    <w:tmpl w:val="331E619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5EF22FE1"/>
    <w:multiLevelType w:val="multilevel"/>
    <w:tmpl w:val="91BC7F78"/>
    <w:lvl w:ilvl="0">
      <w:start w:val="4"/>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0">
    <w:nsid w:val="62CC0779"/>
    <w:multiLevelType w:val="multilevel"/>
    <w:tmpl w:val="B4F8431A"/>
    <w:lvl w:ilvl="0">
      <w:start w:val="15"/>
      <w:numFmt w:val="decimal"/>
      <w:lvlText w:val="%1"/>
      <w:lvlJc w:val="left"/>
      <w:pPr>
        <w:ind w:left="360" w:hanging="360"/>
      </w:pPr>
      <w:rPr>
        <w:rFonts w:hint="default"/>
      </w:rPr>
    </w:lvl>
    <w:lvl w:ilvl="1">
      <w:start w:val="7"/>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1">
    <w:nsid w:val="63015703"/>
    <w:multiLevelType w:val="multilevel"/>
    <w:tmpl w:val="D2709FC0"/>
    <w:lvl w:ilvl="0">
      <w:start w:val="15"/>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2">
    <w:nsid w:val="6BE862D4"/>
    <w:multiLevelType w:val="hybridMultilevel"/>
    <w:tmpl w:val="35A68A6C"/>
    <w:lvl w:ilvl="0" w:tplc="6F988C7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54">
    <w:nsid w:val="7933784C"/>
    <w:multiLevelType w:val="hybridMultilevel"/>
    <w:tmpl w:val="8F7E7828"/>
    <w:lvl w:ilvl="0" w:tplc="6F988C7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5">
    <w:nsid w:val="7BB105E3"/>
    <w:multiLevelType w:val="hybridMultilevel"/>
    <w:tmpl w:val="94EA3D04"/>
    <w:lvl w:ilvl="0" w:tplc="2AEAAB64">
      <w:start w:val="4"/>
      <w:numFmt w:val="decimal"/>
      <w:lvlText w:val="4.%1"/>
      <w:lvlJc w:val="left"/>
      <w:pPr>
        <w:tabs>
          <w:tab w:val="num" w:pos="964"/>
        </w:tabs>
        <w:ind w:left="964" w:hanging="680"/>
      </w:pPr>
      <w:rPr>
        <w:rFonts w:cs="Times New Roman"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FB6428C"/>
    <w:multiLevelType w:val="multilevel"/>
    <w:tmpl w:val="8CD66658"/>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27"/>
  </w:num>
  <w:num w:numId="5">
    <w:abstractNumId w:val="1"/>
  </w:num>
  <w:num w:numId="6">
    <w:abstractNumId w:val="14"/>
  </w:num>
  <w:num w:numId="7">
    <w:abstractNumId w:val="8"/>
  </w:num>
  <w:num w:numId="8">
    <w:abstractNumId w:val="48"/>
  </w:num>
  <w:num w:numId="9">
    <w:abstractNumId w:val="28"/>
  </w:num>
  <w:num w:numId="10">
    <w:abstractNumId w:val="37"/>
  </w:num>
  <w:num w:numId="11">
    <w:abstractNumId w:val="26"/>
  </w:num>
  <w:num w:numId="12">
    <w:abstractNumId w:val="24"/>
  </w:num>
  <w:num w:numId="13">
    <w:abstractNumId w:val="56"/>
  </w:num>
  <w:num w:numId="14">
    <w:abstractNumId w:val="45"/>
  </w:num>
  <w:num w:numId="15">
    <w:abstractNumId w:val="20"/>
  </w:num>
  <w:num w:numId="16">
    <w:abstractNumId w:val="33"/>
  </w:num>
  <w:num w:numId="17">
    <w:abstractNumId w:val="32"/>
  </w:num>
  <w:num w:numId="18">
    <w:abstractNumId w:val="19"/>
  </w:num>
  <w:num w:numId="19">
    <w:abstractNumId w:val="29"/>
  </w:num>
  <w:num w:numId="20">
    <w:abstractNumId w:val="21"/>
  </w:num>
  <w:num w:numId="21">
    <w:abstractNumId w:val="46"/>
  </w:num>
  <w:num w:numId="22">
    <w:abstractNumId w:val="30"/>
  </w:num>
  <w:num w:numId="23">
    <w:abstractNumId w:val="38"/>
  </w:num>
  <w:num w:numId="24">
    <w:abstractNumId w:val="53"/>
  </w:num>
  <w:num w:numId="25">
    <w:abstractNumId w:val="50"/>
  </w:num>
  <w:num w:numId="26">
    <w:abstractNumId w:val="53"/>
  </w:num>
  <w:num w:numId="27">
    <w:abstractNumId w:val="34"/>
  </w:num>
  <w:num w:numId="28">
    <w:abstractNumId w:val="18"/>
  </w:num>
  <w:num w:numId="29">
    <w:abstractNumId w:val="17"/>
  </w:num>
  <w:num w:numId="30">
    <w:abstractNumId w:val="54"/>
  </w:num>
  <w:num w:numId="31">
    <w:abstractNumId w:val="43"/>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49"/>
  </w:num>
  <w:num w:numId="34">
    <w:abstractNumId w:val="40"/>
  </w:num>
  <w:num w:numId="35">
    <w:abstractNumId w:val="52"/>
  </w:num>
  <w:num w:numId="36">
    <w:abstractNumId w:val="51"/>
  </w:num>
  <w:num w:numId="37">
    <w:abstractNumId w:val="25"/>
  </w:num>
  <w:num w:numId="38">
    <w:abstractNumId w:val="42"/>
  </w:num>
  <w:num w:numId="39">
    <w:abstractNumId w:val="31"/>
  </w:num>
  <w:num w:numId="40">
    <w:abstractNumId w:val="22"/>
  </w:num>
  <w:num w:numId="41">
    <w:abstractNumId w:val="23"/>
  </w:num>
  <w:num w:numId="42">
    <w:abstractNumId w:val="36"/>
  </w:num>
  <w:num w:numId="43">
    <w:abstractNumId w:val="44"/>
  </w:num>
  <w:num w:numId="44">
    <w:abstractNumId w:val="55"/>
  </w:num>
  <w:num w:numId="45">
    <w:abstractNumId w:val="4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trackRevisions/>
  <w:defaultTabStop w:val="708"/>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2"/>
  </w:compat>
  <w:rsids>
    <w:rsidRoot w:val="00C45506"/>
    <w:rsid w:val="00003AB2"/>
    <w:rsid w:val="0000433C"/>
    <w:rsid w:val="000066EB"/>
    <w:rsid w:val="00007713"/>
    <w:rsid w:val="0001126F"/>
    <w:rsid w:val="000138D9"/>
    <w:rsid w:val="00026E02"/>
    <w:rsid w:val="00027FA3"/>
    <w:rsid w:val="00031FED"/>
    <w:rsid w:val="000348E8"/>
    <w:rsid w:val="00037ED4"/>
    <w:rsid w:val="00042280"/>
    <w:rsid w:val="000434B1"/>
    <w:rsid w:val="00043809"/>
    <w:rsid w:val="00044215"/>
    <w:rsid w:val="00045806"/>
    <w:rsid w:val="00046F46"/>
    <w:rsid w:val="00055EE1"/>
    <w:rsid w:val="00056EE0"/>
    <w:rsid w:val="0006540C"/>
    <w:rsid w:val="00073A19"/>
    <w:rsid w:val="0008157D"/>
    <w:rsid w:val="0008209E"/>
    <w:rsid w:val="000821AA"/>
    <w:rsid w:val="00083DFC"/>
    <w:rsid w:val="00084807"/>
    <w:rsid w:val="00084E03"/>
    <w:rsid w:val="0008551E"/>
    <w:rsid w:val="00086B72"/>
    <w:rsid w:val="00087034"/>
    <w:rsid w:val="00091BE6"/>
    <w:rsid w:val="00093652"/>
    <w:rsid w:val="000959C9"/>
    <w:rsid w:val="00096285"/>
    <w:rsid w:val="00096864"/>
    <w:rsid w:val="00096EB4"/>
    <w:rsid w:val="00097BAA"/>
    <w:rsid w:val="000A0866"/>
    <w:rsid w:val="000A135A"/>
    <w:rsid w:val="000B0168"/>
    <w:rsid w:val="000B1513"/>
    <w:rsid w:val="000B3ABA"/>
    <w:rsid w:val="000B5D54"/>
    <w:rsid w:val="000C0542"/>
    <w:rsid w:val="000D2A69"/>
    <w:rsid w:val="000D424D"/>
    <w:rsid w:val="000D5D97"/>
    <w:rsid w:val="000D626F"/>
    <w:rsid w:val="000D6988"/>
    <w:rsid w:val="000D7FA9"/>
    <w:rsid w:val="000E025C"/>
    <w:rsid w:val="000E333C"/>
    <w:rsid w:val="000E6FAD"/>
    <w:rsid w:val="000F561E"/>
    <w:rsid w:val="000F5ECB"/>
    <w:rsid w:val="0010110C"/>
    <w:rsid w:val="00104F8D"/>
    <w:rsid w:val="00105655"/>
    <w:rsid w:val="001064E2"/>
    <w:rsid w:val="00111B61"/>
    <w:rsid w:val="0011231E"/>
    <w:rsid w:val="00113D92"/>
    <w:rsid w:val="00114DB3"/>
    <w:rsid w:val="00116DB1"/>
    <w:rsid w:val="00117C06"/>
    <w:rsid w:val="0013067C"/>
    <w:rsid w:val="001320DB"/>
    <w:rsid w:val="00132AF2"/>
    <w:rsid w:val="00134985"/>
    <w:rsid w:val="001375E4"/>
    <w:rsid w:val="001401CF"/>
    <w:rsid w:val="0014071E"/>
    <w:rsid w:val="001448A7"/>
    <w:rsid w:val="00145D6F"/>
    <w:rsid w:val="0015193A"/>
    <w:rsid w:val="00166547"/>
    <w:rsid w:val="0017059E"/>
    <w:rsid w:val="001731DF"/>
    <w:rsid w:val="00173EC8"/>
    <w:rsid w:val="0017641C"/>
    <w:rsid w:val="0017707E"/>
    <w:rsid w:val="001774D6"/>
    <w:rsid w:val="001914F2"/>
    <w:rsid w:val="00191CC0"/>
    <w:rsid w:val="00193A52"/>
    <w:rsid w:val="00195B4F"/>
    <w:rsid w:val="001962D9"/>
    <w:rsid w:val="001A2255"/>
    <w:rsid w:val="001A262E"/>
    <w:rsid w:val="001A30AA"/>
    <w:rsid w:val="001A40EB"/>
    <w:rsid w:val="001A5001"/>
    <w:rsid w:val="001A5FBC"/>
    <w:rsid w:val="001A7A5E"/>
    <w:rsid w:val="001B20C8"/>
    <w:rsid w:val="001C3A02"/>
    <w:rsid w:val="001C42BF"/>
    <w:rsid w:val="001C5E44"/>
    <w:rsid w:val="001C7764"/>
    <w:rsid w:val="001D58B5"/>
    <w:rsid w:val="001D5D59"/>
    <w:rsid w:val="001E4884"/>
    <w:rsid w:val="001E7811"/>
    <w:rsid w:val="001F46B9"/>
    <w:rsid w:val="001F593E"/>
    <w:rsid w:val="001F5A0F"/>
    <w:rsid w:val="00200231"/>
    <w:rsid w:val="002024DA"/>
    <w:rsid w:val="0020434C"/>
    <w:rsid w:val="00205AD0"/>
    <w:rsid w:val="00206884"/>
    <w:rsid w:val="0021093C"/>
    <w:rsid w:val="0021676B"/>
    <w:rsid w:val="00225BB1"/>
    <w:rsid w:val="00244E0F"/>
    <w:rsid w:val="0024617F"/>
    <w:rsid w:val="00246B4C"/>
    <w:rsid w:val="00252AA7"/>
    <w:rsid w:val="002574CC"/>
    <w:rsid w:val="00262A92"/>
    <w:rsid w:val="00263987"/>
    <w:rsid w:val="0026540C"/>
    <w:rsid w:val="0026631B"/>
    <w:rsid w:val="00270180"/>
    <w:rsid w:val="002715D2"/>
    <w:rsid w:val="00272579"/>
    <w:rsid w:val="00273B30"/>
    <w:rsid w:val="00274440"/>
    <w:rsid w:val="0027471B"/>
    <w:rsid w:val="00274B7D"/>
    <w:rsid w:val="00283B4D"/>
    <w:rsid w:val="0029051C"/>
    <w:rsid w:val="00291156"/>
    <w:rsid w:val="00291262"/>
    <w:rsid w:val="002914FA"/>
    <w:rsid w:val="00292E2C"/>
    <w:rsid w:val="00295558"/>
    <w:rsid w:val="00296591"/>
    <w:rsid w:val="002A05B5"/>
    <w:rsid w:val="002A1B61"/>
    <w:rsid w:val="002A4387"/>
    <w:rsid w:val="002A6715"/>
    <w:rsid w:val="002B0DB7"/>
    <w:rsid w:val="002B18EE"/>
    <w:rsid w:val="002B4096"/>
    <w:rsid w:val="002B662B"/>
    <w:rsid w:val="002C2120"/>
    <w:rsid w:val="002C26A3"/>
    <w:rsid w:val="002D2982"/>
    <w:rsid w:val="002D3C52"/>
    <w:rsid w:val="002D5944"/>
    <w:rsid w:val="002D5D13"/>
    <w:rsid w:val="002D6564"/>
    <w:rsid w:val="002E28AC"/>
    <w:rsid w:val="002F3F4E"/>
    <w:rsid w:val="002F646A"/>
    <w:rsid w:val="002F6DA3"/>
    <w:rsid w:val="00300935"/>
    <w:rsid w:val="003040E9"/>
    <w:rsid w:val="003045F0"/>
    <w:rsid w:val="00314B30"/>
    <w:rsid w:val="00316813"/>
    <w:rsid w:val="00316AC0"/>
    <w:rsid w:val="00322AF5"/>
    <w:rsid w:val="00322EC9"/>
    <w:rsid w:val="00324E4D"/>
    <w:rsid w:val="0033210D"/>
    <w:rsid w:val="0033493B"/>
    <w:rsid w:val="00334D93"/>
    <w:rsid w:val="00346B56"/>
    <w:rsid w:val="00351492"/>
    <w:rsid w:val="003525E0"/>
    <w:rsid w:val="00352FAF"/>
    <w:rsid w:val="00353FA9"/>
    <w:rsid w:val="0036102A"/>
    <w:rsid w:val="003655CC"/>
    <w:rsid w:val="00365E49"/>
    <w:rsid w:val="003671A9"/>
    <w:rsid w:val="00375DC8"/>
    <w:rsid w:val="00376077"/>
    <w:rsid w:val="0037797F"/>
    <w:rsid w:val="00385AFF"/>
    <w:rsid w:val="00390B07"/>
    <w:rsid w:val="00390D39"/>
    <w:rsid w:val="003942DD"/>
    <w:rsid w:val="00394924"/>
    <w:rsid w:val="00394D2D"/>
    <w:rsid w:val="003A2433"/>
    <w:rsid w:val="003A4227"/>
    <w:rsid w:val="003A4EEE"/>
    <w:rsid w:val="003B31F3"/>
    <w:rsid w:val="003B3696"/>
    <w:rsid w:val="003B3B47"/>
    <w:rsid w:val="003B64E0"/>
    <w:rsid w:val="003C01DD"/>
    <w:rsid w:val="003C0C0B"/>
    <w:rsid w:val="003D2A1A"/>
    <w:rsid w:val="003E15A0"/>
    <w:rsid w:val="003E6FA2"/>
    <w:rsid w:val="003E71D2"/>
    <w:rsid w:val="003F573D"/>
    <w:rsid w:val="0040173C"/>
    <w:rsid w:val="00401C22"/>
    <w:rsid w:val="0040372E"/>
    <w:rsid w:val="00410312"/>
    <w:rsid w:val="00411124"/>
    <w:rsid w:val="0041123B"/>
    <w:rsid w:val="00411AAB"/>
    <w:rsid w:val="00416CE3"/>
    <w:rsid w:val="00417328"/>
    <w:rsid w:val="0042008C"/>
    <w:rsid w:val="004254F1"/>
    <w:rsid w:val="00426EC0"/>
    <w:rsid w:val="00427C58"/>
    <w:rsid w:val="004370D0"/>
    <w:rsid w:val="0044330E"/>
    <w:rsid w:val="00444E07"/>
    <w:rsid w:val="004451EB"/>
    <w:rsid w:val="004503EC"/>
    <w:rsid w:val="00450D3A"/>
    <w:rsid w:val="0045334D"/>
    <w:rsid w:val="00462AF5"/>
    <w:rsid w:val="00467AC3"/>
    <w:rsid w:val="00471F54"/>
    <w:rsid w:val="00475782"/>
    <w:rsid w:val="004762CE"/>
    <w:rsid w:val="00480A8A"/>
    <w:rsid w:val="00485077"/>
    <w:rsid w:val="0049185C"/>
    <w:rsid w:val="00492640"/>
    <w:rsid w:val="00497EC0"/>
    <w:rsid w:val="004A0718"/>
    <w:rsid w:val="004A1562"/>
    <w:rsid w:val="004A462F"/>
    <w:rsid w:val="004A6B75"/>
    <w:rsid w:val="004A7987"/>
    <w:rsid w:val="004B052A"/>
    <w:rsid w:val="004B0779"/>
    <w:rsid w:val="004B71FA"/>
    <w:rsid w:val="004C02CF"/>
    <w:rsid w:val="004C0EBF"/>
    <w:rsid w:val="004C50EF"/>
    <w:rsid w:val="004D4735"/>
    <w:rsid w:val="004D47B7"/>
    <w:rsid w:val="004D7304"/>
    <w:rsid w:val="004E2E21"/>
    <w:rsid w:val="004E4FB9"/>
    <w:rsid w:val="004E78FA"/>
    <w:rsid w:val="005012B7"/>
    <w:rsid w:val="00505AEC"/>
    <w:rsid w:val="00507B7F"/>
    <w:rsid w:val="0051107D"/>
    <w:rsid w:val="00513F3F"/>
    <w:rsid w:val="005147D4"/>
    <w:rsid w:val="00515910"/>
    <w:rsid w:val="00517B17"/>
    <w:rsid w:val="00520F23"/>
    <w:rsid w:val="00524A66"/>
    <w:rsid w:val="00525483"/>
    <w:rsid w:val="00533E48"/>
    <w:rsid w:val="00540D15"/>
    <w:rsid w:val="0054169D"/>
    <w:rsid w:val="00542D4A"/>
    <w:rsid w:val="00542E60"/>
    <w:rsid w:val="00545849"/>
    <w:rsid w:val="00552E18"/>
    <w:rsid w:val="0055487C"/>
    <w:rsid w:val="00554E78"/>
    <w:rsid w:val="00556460"/>
    <w:rsid w:val="00556E7F"/>
    <w:rsid w:val="00557B32"/>
    <w:rsid w:val="005660A9"/>
    <w:rsid w:val="00566B05"/>
    <w:rsid w:val="005712FC"/>
    <w:rsid w:val="0057277B"/>
    <w:rsid w:val="005805FD"/>
    <w:rsid w:val="0058118F"/>
    <w:rsid w:val="00586C16"/>
    <w:rsid w:val="0059361B"/>
    <w:rsid w:val="005A2F36"/>
    <w:rsid w:val="005A3AB4"/>
    <w:rsid w:val="005A76DB"/>
    <w:rsid w:val="005B13AB"/>
    <w:rsid w:val="005B2B5E"/>
    <w:rsid w:val="005B4327"/>
    <w:rsid w:val="005B5B5F"/>
    <w:rsid w:val="005C32AB"/>
    <w:rsid w:val="005C6BAB"/>
    <w:rsid w:val="005D1017"/>
    <w:rsid w:val="005D1941"/>
    <w:rsid w:val="005D23D1"/>
    <w:rsid w:val="005D75CD"/>
    <w:rsid w:val="005E3B29"/>
    <w:rsid w:val="005F21D2"/>
    <w:rsid w:val="005F3845"/>
    <w:rsid w:val="00600813"/>
    <w:rsid w:val="0060092A"/>
    <w:rsid w:val="0060170A"/>
    <w:rsid w:val="00606469"/>
    <w:rsid w:val="00607BA6"/>
    <w:rsid w:val="006114C9"/>
    <w:rsid w:val="00611F6E"/>
    <w:rsid w:val="00612D23"/>
    <w:rsid w:val="0062105E"/>
    <w:rsid w:val="006210C6"/>
    <w:rsid w:val="0062279B"/>
    <w:rsid w:val="00624433"/>
    <w:rsid w:val="006247B5"/>
    <w:rsid w:val="00633841"/>
    <w:rsid w:val="006411EC"/>
    <w:rsid w:val="00671B90"/>
    <w:rsid w:val="006746DB"/>
    <w:rsid w:val="006813FC"/>
    <w:rsid w:val="00681851"/>
    <w:rsid w:val="0068225E"/>
    <w:rsid w:val="00682F76"/>
    <w:rsid w:val="0068328A"/>
    <w:rsid w:val="00683468"/>
    <w:rsid w:val="00685B6C"/>
    <w:rsid w:val="00686DE9"/>
    <w:rsid w:val="00692B00"/>
    <w:rsid w:val="00692FCD"/>
    <w:rsid w:val="006A0267"/>
    <w:rsid w:val="006A30AF"/>
    <w:rsid w:val="006A372D"/>
    <w:rsid w:val="006A5C4C"/>
    <w:rsid w:val="006B67AB"/>
    <w:rsid w:val="006C1677"/>
    <w:rsid w:val="006C68C3"/>
    <w:rsid w:val="006C752B"/>
    <w:rsid w:val="006C7A76"/>
    <w:rsid w:val="006D2D3D"/>
    <w:rsid w:val="006D442B"/>
    <w:rsid w:val="006D4FD0"/>
    <w:rsid w:val="006D56BA"/>
    <w:rsid w:val="006D7D7B"/>
    <w:rsid w:val="006E5706"/>
    <w:rsid w:val="006E7601"/>
    <w:rsid w:val="006E7B68"/>
    <w:rsid w:val="006F5A28"/>
    <w:rsid w:val="006F625C"/>
    <w:rsid w:val="006F7463"/>
    <w:rsid w:val="0070092C"/>
    <w:rsid w:val="0070469F"/>
    <w:rsid w:val="0071257B"/>
    <w:rsid w:val="00713E5A"/>
    <w:rsid w:val="007156E2"/>
    <w:rsid w:val="00715ACB"/>
    <w:rsid w:val="00726133"/>
    <w:rsid w:val="007331F5"/>
    <w:rsid w:val="00734B48"/>
    <w:rsid w:val="007358F2"/>
    <w:rsid w:val="00740C5E"/>
    <w:rsid w:val="007446FD"/>
    <w:rsid w:val="00745247"/>
    <w:rsid w:val="0075356C"/>
    <w:rsid w:val="00761CE5"/>
    <w:rsid w:val="00767A15"/>
    <w:rsid w:val="00771F0C"/>
    <w:rsid w:val="00773498"/>
    <w:rsid w:val="00780F45"/>
    <w:rsid w:val="007917AD"/>
    <w:rsid w:val="00792457"/>
    <w:rsid w:val="0079630B"/>
    <w:rsid w:val="007A2916"/>
    <w:rsid w:val="007A50E5"/>
    <w:rsid w:val="007B0A0C"/>
    <w:rsid w:val="007B0DC7"/>
    <w:rsid w:val="007B5AF1"/>
    <w:rsid w:val="007B7264"/>
    <w:rsid w:val="007C3397"/>
    <w:rsid w:val="007C44F1"/>
    <w:rsid w:val="007C71D8"/>
    <w:rsid w:val="007C7FE3"/>
    <w:rsid w:val="007D2285"/>
    <w:rsid w:val="007D51E7"/>
    <w:rsid w:val="007D523A"/>
    <w:rsid w:val="007D5971"/>
    <w:rsid w:val="007D7049"/>
    <w:rsid w:val="007D795A"/>
    <w:rsid w:val="007E176E"/>
    <w:rsid w:val="007E5426"/>
    <w:rsid w:val="007E6364"/>
    <w:rsid w:val="007E6FF7"/>
    <w:rsid w:val="007F3226"/>
    <w:rsid w:val="007F5F00"/>
    <w:rsid w:val="007F6384"/>
    <w:rsid w:val="007F7B3F"/>
    <w:rsid w:val="008035FA"/>
    <w:rsid w:val="008126CB"/>
    <w:rsid w:val="00812F9C"/>
    <w:rsid w:val="00820A59"/>
    <w:rsid w:val="008247A9"/>
    <w:rsid w:val="008347A5"/>
    <w:rsid w:val="00835C81"/>
    <w:rsid w:val="00851B59"/>
    <w:rsid w:val="00851C69"/>
    <w:rsid w:val="0085399A"/>
    <w:rsid w:val="00855B58"/>
    <w:rsid w:val="00856E9A"/>
    <w:rsid w:val="0085756E"/>
    <w:rsid w:val="008615E5"/>
    <w:rsid w:val="00861B30"/>
    <w:rsid w:val="00867F9A"/>
    <w:rsid w:val="008707FB"/>
    <w:rsid w:val="00871B17"/>
    <w:rsid w:val="00872BBA"/>
    <w:rsid w:val="00877F3B"/>
    <w:rsid w:val="0088028E"/>
    <w:rsid w:val="00880F30"/>
    <w:rsid w:val="00882E7A"/>
    <w:rsid w:val="00884A8D"/>
    <w:rsid w:val="008857C0"/>
    <w:rsid w:val="00887DB8"/>
    <w:rsid w:val="0089256E"/>
    <w:rsid w:val="00894CFE"/>
    <w:rsid w:val="008976B1"/>
    <w:rsid w:val="008A0414"/>
    <w:rsid w:val="008A0C21"/>
    <w:rsid w:val="008A2F4F"/>
    <w:rsid w:val="008A657D"/>
    <w:rsid w:val="008B2DC2"/>
    <w:rsid w:val="008C01C7"/>
    <w:rsid w:val="008C59A0"/>
    <w:rsid w:val="008C67BD"/>
    <w:rsid w:val="008C6D49"/>
    <w:rsid w:val="008D5AD3"/>
    <w:rsid w:val="008D5DCA"/>
    <w:rsid w:val="008D61E4"/>
    <w:rsid w:val="008D6EDE"/>
    <w:rsid w:val="008D7C8D"/>
    <w:rsid w:val="008E15F2"/>
    <w:rsid w:val="008E281B"/>
    <w:rsid w:val="008E31DB"/>
    <w:rsid w:val="008E3F89"/>
    <w:rsid w:val="008F003F"/>
    <w:rsid w:val="008F039C"/>
    <w:rsid w:val="008F1B16"/>
    <w:rsid w:val="008F5889"/>
    <w:rsid w:val="008F75B7"/>
    <w:rsid w:val="00902D42"/>
    <w:rsid w:val="0090367A"/>
    <w:rsid w:val="0091103A"/>
    <w:rsid w:val="0092127B"/>
    <w:rsid w:val="00922487"/>
    <w:rsid w:val="00925157"/>
    <w:rsid w:val="00925934"/>
    <w:rsid w:val="00931C8E"/>
    <w:rsid w:val="009320A2"/>
    <w:rsid w:val="009410DE"/>
    <w:rsid w:val="00944E57"/>
    <w:rsid w:val="0094539E"/>
    <w:rsid w:val="00946FFF"/>
    <w:rsid w:val="009523D0"/>
    <w:rsid w:val="00960673"/>
    <w:rsid w:val="00962B04"/>
    <w:rsid w:val="00974C7F"/>
    <w:rsid w:val="009768BC"/>
    <w:rsid w:val="009849CD"/>
    <w:rsid w:val="00986A9F"/>
    <w:rsid w:val="00987C69"/>
    <w:rsid w:val="009A216A"/>
    <w:rsid w:val="009A2476"/>
    <w:rsid w:val="009B0E1A"/>
    <w:rsid w:val="009B5CE0"/>
    <w:rsid w:val="009B670C"/>
    <w:rsid w:val="009C0C2F"/>
    <w:rsid w:val="009C207D"/>
    <w:rsid w:val="009D1F37"/>
    <w:rsid w:val="009D3545"/>
    <w:rsid w:val="009D3ED8"/>
    <w:rsid w:val="009D41E5"/>
    <w:rsid w:val="009D5027"/>
    <w:rsid w:val="009D7109"/>
    <w:rsid w:val="009D7740"/>
    <w:rsid w:val="009E163B"/>
    <w:rsid w:val="009F0368"/>
    <w:rsid w:val="009F2F88"/>
    <w:rsid w:val="00A01E2E"/>
    <w:rsid w:val="00A02D7F"/>
    <w:rsid w:val="00A04FEC"/>
    <w:rsid w:val="00A0667E"/>
    <w:rsid w:val="00A149FC"/>
    <w:rsid w:val="00A15927"/>
    <w:rsid w:val="00A16CB5"/>
    <w:rsid w:val="00A206B3"/>
    <w:rsid w:val="00A23620"/>
    <w:rsid w:val="00A23CE4"/>
    <w:rsid w:val="00A2434E"/>
    <w:rsid w:val="00A267F1"/>
    <w:rsid w:val="00A30A2D"/>
    <w:rsid w:val="00A3472E"/>
    <w:rsid w:val="00A367FD"/>
    <w:rsid w:val="00A40803"/>
    <w:rsid w:val="00A47189"/>
    <w:rsid w:val="00A5080E"/>
    <w:rsid w:val="00A55EDB"/>
    <w:rsid w:val="00A56B3B"/>
    <w:rsid w:val="00A57ECA"/>
    <w:rsid w:val="00A66000"/>
    <w:rsid w:val="00A663FF"/>
    <w:rsid w:val="00A66E30"/>
    <w:rsid w:val="00A733BF"/>
    <w:rsid w:val="00A80D62"/>
    <w:rsid w:val="00A8126F"/>
    <w:rsid w:val="00A83F5E"/>
    <w:rsid w:val="00A8461A"/>
    <w:rsid w:val="00A846A7"/>
    <w:rsid w:val="00A91C5B"/>
    <w:rsid w:val="00A92CCB"/>
    <w:rsid w:val="00A960C1"/>
    <w:rsid w:val="00A97069"/>
    <w:rsid w:val="00AA03FC"/>
    <w:rsid w:val="00AA4AF7"/>
    <w:rsid w:val="00AA51A8"/>
    <w:rsid w:val="00AB2392"/>
    <w:rsid w:val="00AB4158"/>
    <w:rsid w:val="00AB6C0B"/>
    <w:rsid w:val="00AC0DDE"/>
    <w:rsid w:val="00AC35EB"/>
    <w:rsid w:val="00AC36F0"/>
    <w:rsid w:val="00AC721B"/>
    <w:rsid w:val="00AD1248"/>
    <w:rsid w:val="00AD273E"/>
    <w:rsid w:val="00AE677C"/>
    <w:rsid w:val="00AF0C7F"/>
    <w:rsid w:val="00AF5FDD"/>
    <w:rsid w:val="00AF7E71"/>
    <w:rsid w:val="00B040F8"/>
    <w:rsid w:val="00B04345"/>
    <w:rsid w:val="00B05963"/>
    <w:rsid w:val="00B07C25"/>
    <w:rsid w:val="00B1002E"/>
    <w:rsid w:val="00B23EBA"/>
    <w:rsid w:val="00B275A0"/>
    <w:rsid w:val="00B30C48"/>
    <w:rsid w:val="00B30D28"/>
    <w:rsid w:val="00B318BE"/>
    <w:rsid w:val="00B31D04"/>
    <w:rsid w:val="00B335F6"/>
    <w:rsid w:val="00B426DD"/>
    <w:rsid w:val="00B45496"/>
    <w:rsid w:val="00B46D01"/>
    <w:rsid w:val="00B55F12"/>
    <w:rsid w:val="00B5695D"/>
    <w:rsid w:val="00B5743B"/>
    <w:rsid w:val="00B60889"/>
    <w:rsid w:val="00B63D9B"/>
    <w:rsid w:val="00B726F7"/>
    <w:rsid w:val="00B72D12"/>
    <w:rsid w:val="00B75330"/>
    <w:rsid w:val="00B7769A"/>
    <w:rsid w:val="00B8208D"/>
    <w:rsid w:val="00B92FE0"/>
    <w:rsid w:val="00B9589C"/>
    <w:rsid w:val="00BA0578"/>
    <w:rsid w:val="00BA4B93"/>
    <w:rsid w:val="00BA4D0F"/>
    <w:rsid w:val="00BC12C2"/>
    <w:rsid w:val="00BC6F1F"/>
    <w:rsid w:val="00BD2A1A"/>
    <w:rsid w:val="00BD40FD"/>
    <w:rsid w:val="00BD6060"/>
    <w:rsid w:val="00BE4904"/>
    <w:rsid w:val="00BF6256"/>
    <w:rsid w:val="00C01FE5"/>
    <w:rsid w:val="00C03880"/>
    <w:rsid w:val="00C07EA2"/>
    <w:rsid w:val="00C16D7C"/>
    <w:rsid w:val="00C17E12"/>
    <w:rsid w:val="00C214E5"/>
    <w:rsid w:val="00C21DAC"/>
    <w:rsid w:val="00C25DEB"/>
    <w:rsid w:val="00C26B65"/>
    <w:rsid w:val="00C27F98"/>
    <w:rsid w:val="00C352F5"/>
    <w:rsid w:val="00C368A6"/>
    <w:rsid w:val="00C425EF"/>
    <w:rsid w:val="00C428E8"/>
    <w:rsid w:val="00C4384A"/>
    <w:rsid w:val="00C45506"/>
    <w:rsid w:val="00C46698"/>
    <w:rsid w:val="00C46A51"/>
    <w:rsid w:val="00C50D3D"/>
    <w:rsid w:val="00C51183"/>
    <w:rsid w:val="00C561C3"/>
    <w:rsid w:val="00C57551"/>
    <w:rsid w:val="00C6234B"/>
    <w:rsid w:val="00C62BCE"/>
    <w:rsid w:val="00C63DB2"/>
    <w:rsid w:val="00C64D95"/>
    <w:rsid w:val="00C66BA5"/>
    <w:rsid w:val="00C66F76"/>
    <w:rsid w:val="00C671E3"/>
    <w:rsid w:val="00C70726"/>
    <w:rsid w:val="00C71C35"/>
    <w:rsid w:val="00C72D19"/>
    <w:rsid w:val="00C7654F"/>
    <w:rsid w:val="00C80E8F"/>
    <w:rsid w:val="00C853E2"/>
    <w:rsid w:val="00C90A3A"/>
    <w:rsid w:val="00C9756C"/>
    <w:rsid w:val="00CA2954"/>
    <w:rsid w:val="00CA62A0"/>
    <w:rsid w:val="00CB055E"/>
    <w:rsid w:val="00CB525E"/>
    <w:rsid w:val="00CC488D"/>
    <w:rsid w:val="00CD210C"/>
    <w:rsid w:val="00CD3F3B"/>
    <w:rsid w:val="00CD421D"/>
    <w:rsid w:val="00CD664B"/>
    <w:rsid w:val="00CD7D2C"/>
    <w:rsid w:val="00CE3E62"/>
    <w:rsid w:val="00CE5E81"/>
    <w:rsid w:val="00D07DE7"/>
    <w:rsid w:val="00D13483"/>
    <w:rsid w:val="00D216B6"/>
    <w:rsid w:val="00D22213"/>
    <w:rsid w:val="00D25388"/>
    <w:rsid w:val="00D30066"/>
    <w:rsid w:val="00D3027C"/>
    <w:rsid w:val="00D32579"/>
    <w:rsid w:val="00D3677A"/>
    <w:rsid w:val="00D4110E"/>
    <w:rsid w:val="00D4716E"/>
    <w:rsid w:val="00D50D94"/>
    <w:rsid w:val="00D51FAC"/>
    <w:rsid w:val="00D53102"/>
    <w:rsid w:val="00D5376E"/>
    <w:rsid w:val="00D55E22"/>
    <w:rsid w:val="00D609BB"/>
    <w:rsid w:val="00D62DE7"/>
    <w:rsid w:val="00D64617"/>
    <w:rsid w:val="00D707ED"/>
    <w:rsid w:val="00D70B13"/>
    <w:rsid w:val="00D74359"/>
    <w:rsid w:val="00D74BA3"/>
    <w:rsid w:val="00D76BA2"/>
    <w:rsid w:val="00D80BEC"/>
    <w:rsid w:val="00D861E8"/>
    <w:rsid w:val="00D87510"/>
    <w:rsid w:val="00DA1F4E"/>
    <w:rsid w:val="00DA46DE"/>
    <w:rsid w:val="00DA4DBF"/>
    <w:rsid w:val="00DB30E0"/>
    <w:rsid w:val="00DB324B"/>
    <w:rsid w:val="00DB495C"/>
    <w:rsid w:val="00DC2E9C"/>
    <w:rsid w:val="00DD0989"/>
    <w:rsid w:val="00DD6EFC"/>
    <w:rsid w:val="00DF3E0D"/>
    <w:rsid w:val="00DF5A90"/>
    <w:rsid w:val="00DF795B"/>
    <w:rsid w:val="00E01D9D"/>
    <w:rsid w:val="00E03734"/>
    <w:rsid w:val="00E0395F"/>
    <w:rsid w:val="00E0728E"/>
    <w:rsid w:val="00E10E43"/>
    <w:rsid w:val="00E2045C"/>
    <w:rsid w:val="00E22DBF"/>
    <w:rsid w:val="00E2426E"/>
    <w:rsid w:val="00E24395"/>
    <w:rsid w:val="00E2576A"/>
    <w:rsid w:val="00E30134"/>
    <w:rsid w:val="00E306BE"/>
    <w:rsid w:val="00E414BB"/>
    <w:rsid w:val="00E54CA9"/>
    <w:rsid w:val="00E56D95"/>
    <w:rsid w:val="00E56EFC"/>
    <w:rsid w:val="00E60045"/>
    <w:rsid w:val="00E638BB"/>
    <w:rsid w:val="00E64074"/>
    <w:rsid w:val="00E65256"/>
    <w:rsid w:val="00E668CA"/>
    <w:rsid w:val="00E70821"/>
    <w:rsid w:val="00E742F3"/>
    <w:rsid w:val="00E74999"/>
    <w:rsid w:val="00E775FC"/>
    <w:rsid w:val="00E82DBC"/>
    <w:rsid w:val="00E84F88"/>
    <w:rsid w:val="00E858C4"/>
    <w:rsid w:val="00E87493"/>
    <w:rsid w:val="00E97DBE"/>
    <w:rsid w:val="00EA2739"/>
    <w:rsid w:val="00EA2F8B"/>
    <w:rsid w:val="00EA45EF"/>
    <w:rsid w:val="00EA61A3"/>
    <w:rsid w:val="00EA745B"/>
    <w:rsid w:val="00EB1206"/>
    <w:rsid w:val="00EB1D45"/>
    <w:rsid w:val="00EB2AD6"/>
    <w:rsid w:val="00EB4D40"/>
    <w:rsid w:val="00EC2C7E"/>
    <w:rsid w:val="00EC2DD4"/>
    <w:rsid w:val="00EC5101"/>
    <w:rsid w:val="00EE7000"/>
    <w:rsid w:val="00EE751C"/>
    <w:rsid w:val="00EF0D05"/>
    <w:rsid w:val="00EF31AE"/>
    <w:rsid w:val="00EF570E"/>
    <w:rsid w:val="00EF6305"/>
    <w:rsid w:val="00F0654D"/>
    <w:rsid w:val="00F154D5"/>
    <w:rsid w:val="00F17F0B"/>
    <w:rsid w:val="00F20A85"/>
    <w:rsid w:val="00F21D3A"/>
    <w:rsid w:val="00F26729"/>
    <w:rsid w:val="00F27E40"/>
    <w:rsid w:val="00F27EC2"/>
    <w:rsid w:val="00F320DD"/>
    <w:rsid w:val="00F328AC"/>
    <w:rsid w:val="00F36676"/>
    <w:rsid w:val="00F374D0"/>
    <w:rsid w:val="00F476F1"/>
    <w:rsid w:val="00F51725"/>
    <w:rsid w:val="00F55FDB"/>
    <w:rsid w:val="00F63AE6"/>
    <w:rsid w:val="00F706D0"/>
    <w:rsid w:val="00F710B0"/>
    <w:rsid w:val="00F72B04"/>
    <w:rsid w:val="00F75107"/>
    <w:rsid w:val="00F80419"/>
    <w:rsid w:val="00F80E8C"/>
    <w:rsid w:val="00F81299"/>
    <w:rsid w:val="00F8236B"/>
    <w:rsid w:val="00F825A5"/>
    <w:rsid w:val="00FC073D"/>
    <w:rsid w:val="00FC1A3C"/>
    <w:rsid w:val="00FC309B"/>
    <w:rsid w:val="00FC3F52"/>
    <w:rsid w:val="00FC5116"/>
    <w:rsid w:val="00FC5729"/>
    <w:rsid w:val="00FC5CE7"/>
    <w:rsid w:val="00FC6650"/>
    <w:rsid w:val="00FC6F78"/>
    <w:rsid w:val="00FD6B05"/>
    <w:rsid w:val="00FE566C"/>
    <w:rsid w:val="00FE5DB8"/>
    <w:rsid w:val="00FE6EB9"/>
    <w:rsid w:val="00FF0C91"/>
    <w:rsid w:val="00FF1B67"/>
    <w:rsid w:val="00FF1D2F"/>
    <w:rsid w:val="00FF32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7A7CE251-4304-4B8E-90FA-C93A4F9C2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45506"/>
    <w:rPr>
      <w:rFonts w:ascii="Times New Roman" w:eastAsia="Times New Roman" w:hAnsi="Times New Roman"/>
      <w:sz w:val="24"/>
      <w:szCs w:val="24"/>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0"/>
    <w:qFormat/>
    <w:rsid w:val="00C45506"/>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C45506"/>
    <w:pPr>
      <w:keepNext/>
      <w:numPr>
        <w:ilvl w:val="1"/>
        <w:numId w:val="1"/>
      </w:numPr>
      <w:spacing w:before="240" w:after="60"/>
      <w:outlineLvl w:val="1"/>
    </w:pPr>
    <w:rPr>
      <w:rFonts w:ascii="Arial" w:hAnsi="Arial"/>
      <w:b/>
      <w:bCs/>
      <w:i/>
      <w:iCs/>
      <w:sz w:val="28"/>
      <w:szCs w:val="28"/>
    </w:rPr>
  </w:style>
  <w:style w:type="paragraph" w:styleId="3">
    <w:name w:val="heading 3"/>
    <w:aliases w:val="H3,Заголовок новый"/>
    <w:basedOn w:val="a0"/>
    <w:next w:val="a0"/>
    <w:link w:val="30"/>
    <w:uiPriority w:val="99"/>
    <w:qFormat/>
    <w:rsid w:val="00C45506"/>
    <w:pPr>
      <w:keepNext/>
      <w:numPr>
        <w:ilvl w:val="2"/>
        <w:numId w:val="2"/>
      </w:numPr>
      <w:spacing w:before="240" w:after="60"/>
      <w:outlineLvl w:val="2"/>
    </w:pPr>
    <w:rPr>
      <w:rFonts w:ascii="Cambria" w:hAnsi="Cambria"/>
      <w:b/>
      <w:bCs/>
      <w:sz w:val="26"/>
      <w:szCs w:val="26"/>
    </w:rPr>
  </w:style>
  <w:style w:type="paragraph" w:styleId="4">
    <w:name w:val="heading 4"/>
    <w:aliases w:val="H4"/>
    <w:basedOn w:val="a0"/>
    <w:next w:val="a0"/>
    <w:link w:val="40"/>
    <w:qFormat/>
    <w:rsid w:val="00C45506"/>
    <w:pPr>
      <w:keepNext/>
      <w:numPr>
        <w:ilvl w:val="3"/>
        <w:numId w:val="2"/>
      </w:numPr>
      <w:spacing w:before="240" w:after="60"/>
      <w:outlineLvl w:val="3"/>
    </w:pPr>
    <w:rPr>
      <w:rFonts w:eastAsia="Arial Unicode MS"/>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h1 Знак,В1 Знак"/>
    <w:link w:val="1"/>
    <w:rsid w:val="00C45506"/>
    <w:rPr>
      <w:rFonts w:ascii="Times New Roman" w:eastAsia="Times New Roman" w:hAnsi="Times New Roman"/>
      <w:iCs/>
      <w:sz w:val="24"/>
      <w:szCs w:val="24"/>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
    <w:rsid w:val="00C45506"/>
    <w:rPr>
      <w:rFonts w:ascii="Arial" w:eastAsia="Times New Roman" w:hAnsi="Arial"/>
      <w:b/>
      <w:bCs/>
      <w:i/>
      <w:iCs/>
      <w:sz w:val="28"/>
      <w:szCs w:val="28"/>
    </w:rPr>
  </w:style>
  <w:style w:type="character" w:customStyle="1" w:styleId="30">
    <w:name w:val="Заголовок 3 Знак"/>
    <w:aliases w:val="H3 Знак,Заголовок новый Знак"/>
    <w:link w:val="3"/>
    <w:uiPriority w:val="99"/>
    <w:rsid w:val="00C45506"/>
    <w:rPr>
      <w:rFonts w:ascii="Cambria" w:eastAsia="Times New Roman" w:hAnsi="Cambria"/>
      <w:b/>
      <w:bCs/>
      <w:sz w:val="26"/>
      <w:szCs w:val="26"/>
    </w:rPr>
  </w:style>
  <w:style w:type="character" w:customStyle="1" w:styleId="40">
    <w:name w:val="Заголовок 4 Знак"/>
    <w:aliases w:val="H4 Знак"/>
    <w:link w:val="4"/>
    <w:rsid w:val="00C45506"/>
    <w:rPr>
      <w:rFonts w:ascii="Times New Roman" w:eastAsia="Arial Unicode MS" w:hAnsi="Times New Roman"/>
      <w:b/>
      <w:bCs/>
      <w:sz w:val="28"/>
      <w:szCs w:val="28"/>
    </w:rPr>
  </w:style>
  <w:style w:type="paragraph" w:styleId="a4">
    <w:name w:val="Normal (Web)"/>
    <w:aliases w:val="Обычный (Web),Обычный (веб) Знак Знак,Обычный (Web) Знак Знак Знак"/>
    <w:basedOn w:val="a0"/>
    <w:link w:val="a5"/>
    <w:autoRedefine/>
    <w:unhideWhenUsed/>
    <w:qFormat/>
    <w:rsid w:val="00734B48"/>
    <w:pPr>
      <w:tabs>
        <w:tab w:val="left" w:pos="0"/>
      </w:tabs>
      <w:spacing w:after="120" w:line="276" w:lineRule="auto"/>
      <w:ind w:firstLine="709"/>
      <w:contextualSpacing/>
      <w:jc w:val="center"/>
    </w:pPr>
    <w:rPr>
      <w:rFonts w:eastAsia="Calibri"/>
      <w:b/>
      <w:lang w:eastAsia="en-US"/>
    </w:rPr>
  </w:style>
  <w:style w:type="character" w:customStyle="1" w:styleId="a6">
    <w:name w:val="Верхний колонтитул Знак"/>
    <w:aliases w:val="Heder Знак,Titul Знак,Верхний колонтитул1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ink w:val="a7"/>
    <w:uiPriority w:val="99"/>
    <w:semiHidden/>
    <w:locked/>
    <w:rsid w:val="00C45506"/>
    <w:rPr>
      <w:rFonts w:ascii="Courier New" w:hAnsi="Courier New" w:cs="Courier New"/>
    </w:rPr>
  </w:style>
  <w:style w:type="paragraph" w:styleId="a7">
    <w:name w:val="header"/>
    <w:aliases w:val="Heder,Titul,Верхний колонтитул1,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ВерхКолонтитул"/>
    <w:basedOn w:val="a0"/>
    <w:link w:val="a6"/>
    <w:uiPriority w:val="99"/>
    <w:semiHidden/>
    <w:unhideWhenUsed/>
    <w:rsid w:val="00C45506"/>
    <w:pPr>
      <w:tabs>
        <w:tab w:val="center" w:pos="4153"/>
        <w:tab w:val="right" w:pos="8306"/>
      </w:tabs>
    </w:pPr>
    <w:rPr>
      <w:rFonts w:ascii="Courier New" w:eastAsia="Calibri" w:hAnsi="Courier New"/>
      <w:sz w:val="20"/>
      <w:szCs w:val="20"/>
    </w:rPr>
  </w:style>
  <w:style w:type="character" w:customStyle="1" w:styleId="11">
    <w:name w:val="Верхний колонтитул Знак1"/>
    <w:uiPriority w:val="99"/>
    <w:semiHidden/>
    <w:rsid w:val="00C45506"/>
    <w:rPr>
      <w:rFonts w:ascii="Times New Roman" w:eastAsia="Times New Roman" w:hAnsi="Times New Roman" w:cs="Times New Roman"/>
      <w:sz w:val="24"/>
      <w:szCs w:val="24"/>
      <w:lang w:eastAsia="ru-RU"/>
    </w:rPr>
  </w:style>
  <w:style w:type="character" w:customStyle="1" w:styleId="12">
    <w:name w:val="Основной текст Знак1"/>
    <w:aliases w:val="Основной текст Знак Знак Знак"/>
    <w:link w:val="a8"/>
    <w:uiPriority w:val="99"/>
    <w:semiHidden/>
    <w:locked/>
    <w:rsid w:val="00C45506"/>
    <w:rPr>
      <w:sz w:val="24"/>
      <w:szCs w:val="24"/>
    </w:rPr>
  </w:style>
  <w:style w:type="paragraph" w:styleId="a8">
    <w:name w:val="Body Text"/>
    <w:aliases w:val="Основной текст Знак Знак"/>
    <w:basedOn w:val="a0"/>
    <w:link w:val="12"/>
    <w:uiPriority w:val="99"/>
    <w:semiHidden/>
    <w:unhideWhenUsed/>
    <w:rsid w:val="00C45506"/>
    <w:pPr>
      <w:spacing w:after="120"/>
    </w:pPr>
    <w:rPr>
      <w:rFonts w:ascii="Calibri" w:eastAsia="Calibri" w:hAnsi="Calibri"/>
    </w:rPr>
  </w:style>
  <w:style w:type="character" w:customStyle="1" w:styleId="a9">
    <w:name w:val="Основной текст Знак"/>
    <w:uiPriority w:val="99"/>
    <w:semiHidden/>
    <w:rsid w:val="00C45506"/>
    <w:rPr>
      <w:rFonts w:ascii="Times New Roman" w:eastAsia="Times New Roman" w:hAnsi="Times New Roman" w:cs="Times New Roman"/>
      <w:sz w:val="24"/>
      <w:szCs w:val="24"/>
      <w:lang w:eastAsia="ru-RU"/>
    </w:rPr>
  </w:style>
  <w:style w:type="character" w:customStyle="1" w:styleId="13">
    <w:name w:val="Основной текст с отступом Знак1"/>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link w:val="aa"/>
    <w:locked/>
    <w:rsid w:val="00C45506"/>
    <w:rPr>
      <w:color w:val="000000"/>
      <w:sz w:val="24"/>
      <w:szCs w:val="24"/>
    </w:rPr>
  </w:style>
  <w:style w:type="paragraph" w:styleId="aa">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0"/>
    <w:link w:val="13"/>
    <w:unhideWhenUsed/>
    <w:rsid w:val="00C45506"/>
    <w:pPr>
      <w:ind w:firstLine="720"/>
      <w:jc w:val="both"/>
    </w:pPr>
    <w:rPr>
      <w:rFonts w:ascii="Calibri" w:eastAsia="Calibri" w:hAnsi="Calibri"/>
      <w:color w:val="000000"/>
    </w:rPr>
  </w:style>
  <w:style w:type="character" w:customStyle="1" w:styleId="ab">
    <w:name w:val="Основной текст с отступом Знак"/>
    <w:uiPriority w:val="99"/>
    <w:semiHidden/>
    <w:rsid w:val="00C45506"/>
    <w:rPr>
      <w:rFonts w:ascii="Times New Roman" w:eastAsia="Times New Roman" w:hAnsi="Times New Roman" w:cs="Times New Roman"/>
      <w:sz w:val="24"/>
      <w:szCs w:val="24"/>
      <w:lang w:eastAsia="ru-RU"/>
    </w:rPr>
  </w:style>
  <w:style w:type="character" w:customStyle="1" w:styleId="21">
    <w:name w:val="Основной текст с отступом 2 Знак1"/>
    <w:aliases w:val="Знак Знак"/>
    <w:link w:val="22"/>
    <w:semiHidden/>
    <w:locked/>
    <w:rsid w:val="00C45506"/>
    <w:rPr>
      <w:sz w:val="24"/>
      <w:szCs w:val="24"/>
    </w:rPr>
  </w:style>
  <w:style w:type="paragraph" w:styleId="22">
    <w:name w:val="Body Text Indent 2"/>
    <w:aliases w:val="Знак"/>
    <w:basedOn w:val="a0"/>
    <w:link w:val="21"/>
    <w:semiHidden/>
    <w:unhideWhenUsed/>
    <w:rsid w:val="00C45506"/>
    <w:pPr>
      <w:tabs>
        <w:tab w:val="num" w:pos="360"/>
      </w:tabs>
      <w:spacing w:after="160" w:line="240" w:lineRule="exact"/>
    </w:pPr>
    <w:rPr>
      <w:rFonts w:ascii="Calibri" w:eastAsia="Calibri" w:hAnsi="Calibri"/>
    </w:rPr>
  </w:style>
  <w:style w:type="character" w:customStyle="1" w:styleId="23">
    <w:name w:val="Основной текст с отступом 2 Знак"/>
    <w:uiPriority w:val="99"/>
    <w:semiHidden/>
    <w:rsid w:val="00C45506"/>
    <w:rPr>
      <w:rFonts w:ascii="Times New Roman" w:eastAsia="Times New Roman" w:hAnsi="Times New Roman" w:cs="Times New Roman"/>
      <w:sz w:val="24"/>
      <w:szCs w:val="24"/>
      <w:lang w:eastAsia="ru-RU"/>
    </w:rPr>
  </w:style>
  <w:style w:type="paragraph" w:customStyle="1" w:styleId="a">
    <w:name w:val="Пункт"/>
    <w:basedOn w:val="a0"/>
    <w:rsid w:val="00C45506"/>
    <w:pPr>
      <w:numPr>
        <w:ilvl w:val="2"/>
        <w:numId w:val="1"/>
      </w:numPr>
      <w:snapToGrid w:val="0"/>
      <w:spacing w:line="360" w:lineRule="auto"/>
      <w:jc w:val="both"/>
    </w:pPr>
    <w:rPr>
      <w:sz w:val="28"/>
      <w:szCs w:val="28"/>
    </w:rPr>
  </w:style>
  <w:style w:type="paragraph" w:customStyle="1" w:styleId="Times12">
    <w:name w:val="Times 12"/>
    <w:basedOn w:val="a0"/>
    <w:rsid w:val="00C45506"/>
    <w:pPr>
      <w:overflowPunct w:val="0"/>
      <w:autoSpaceDE w:val="0"/>
      <w:autoSpaceDN w:val="0"/>
      <w:adjustRightInd w:val="0"/>
      <w:ind w:firstLine="567"/>
      <w:jc w:val="both"/>
    </w:pPr>
    <w:rPr>
      <w:bCs/>
      <w:szCs w:val="22"/>
    </w:rPr>
  </w:style>
  <w:style w:type="paragraph" w:customStyle="1" w:styleId="ac">
    <w:name w:val="Пункт б/н"/>
    <w:basedOn w:val="a0"/>
    <w:rsid w:val="00C45506"/>
    <w:pPr>
      <w:tabs>
        <w:tab w:val="left" w:pos="1134"/>
      </w:tabs>
      <w:snapToGrid w:val="0"/>
      <w:spacing w:line="360" w:lineRule="auto"/>
      <w:ind w:firstLine="567"/>
      <w:jc w:val="both"/>
    </w:pPr>
    <w:rPr>
      <w:bCs/>
      <w:sz w:val="22"/>
      <w:szCs w:val="22"/>
    </w:rPr>
  </w:style>
  <w:style w:type="paragraph" w:customStyle="1" w:styleId="31">
    <w:name w:val="заголовок 3"/>
    <w:basedOn w:val="a0"/>
    <w:next w:val="a0"/>
    <w:uiPriority w:val="99"/>
    <w:rsid w:val="00C45506"/>
    <w:pPr>
      <w:keepNext/>
      <w:widowControl w:val="0"/>
      <w:autoSpaceDE w:val="0"/>
      <w:autoSpaceDN w:val="0"/>
    </w:pPr>
    <w:rPr>
      <w:sz w:val="20"/>
    </w:rPr>
  </w:style>
  <w:style w:type="character" w:styleId="ad">
    <w:name w:val="footnote reference"/>
    <w:semiHidden/>
    <w:unhideWhenUsed/>
    <w:rsid w:val="00C45506"/>
    <w:rPr>
      <w:vertAlign w:val="superscript"/>
    </w:rPr>
  </w:style>
  <w:style w:type="paragraph" w:styleId="ae">
    <w:name w:val="Balloon Text"/>
    <w:basedOn w:val="a0"/>
    <w:link w:val="af"/>
    <w:uiPriority w:val="99"/>
    <w:semiHidden/>
    <w:unhideWhenUsed/>
    <w:rsid w:val="00CD421D"/>
    <w:rPr>
      <w:rFonts w:ascii="Tahoma" w:hAnsi="Tahoma"/>
      <w:sz w:val="16"/>
      <w:szCs w:val="16"/>
    </w:rPr>
  </w:style>
  <w:style w:type="character" w:customStyle="1" w:styleId="af">
    <w:name w:val="Текст выноски Знак"/>
    <w:link w:val="ae"/>
    <w:uiPriority w:val="99"/>
    <w:semiHidden/>
    <w:rsid w:val="00CD421D"/>
    <w:rPr>
      <w:rFonts w:ascii="Tahoma" w:eastAsia="Times New Roman" w:hAnsi="Tahoma" w:cs="Tahoma"/>
      <w:sz w:val="16"/>
      <w:szCs w:val="16"/>
    </w:rPr>
  </w:style>
  <w:style w:type="paragraph" w:customStyle="1" w:styleId="14">
    <w:name w:val="Абзац списка1"/>
    <w:basedOn w:val="a0"/>
    <w:rsid w:val="00A40803"/>
    <w:pPr>
      <w:ind w:left="720"/>
      <w:contextualSpacing/>
    </w:pPr>
    <w:rPr>
      <w:rFonts w:eastAsia="Calibri"/>
      <w:sz w:val="20"/>
      <w:szCs w:val="20"/>
    </w:rPr>
  </w:style>
  <w:style w:type="paragraph" w:styleId="32">
    <w:name w:val="Body Text 3"/>
    <w:basedOn w:val="a0"/>
    <w:link w:val="33"/>
    <w:uiPriority w:val="99"/>
    <w:unhideWhenUsed/>
    <w:rsid w:val="00104F8D"/>
    <w:pPr>
      <w:spacing w:after="120"/>
    </w:pPr>
    <w:rPr>
      <w:sz w:val="16"/>
      <w:szCs w:val="16"/>
    </w:rPr>
  </w:style>
  <w:style w:type="character" w:customStyle="1" w:styleId="33">
    <w:name w:val="Основной текст 3 Знак"/>
    <w:link w:val="32"/>
    <w:uiPriority w:val="99"/>
    <w:rsid w:val="00104F8D"/>
    <w:rPr>
      <w:rFonts w:ascii="Times New Roman" w:eastAsia="Times New Roman" w:hAnsi="Times New Roman"/>
      <w:sz w:val="16"/>
      <w:szCs w:val="16"/>
    </w:rPr>
  </w:style>
  <w:style w:type="paragraph" w:customStyle="1" w:styleId="BodyText211">
    <w:name w:val="Body Text 211"/>
    <w:basedOn w:val="a0"/>
    <w:rsid w:val="00FF1D2F"/>
    <w:pPr>
      <w:suppressAutoHyphens/>
      <w:spacing w:before="120" w:after="120"/>
      <w:ind w:firstLine="680"/>
      <w:jc w:val="both"/>
    </w:pPr>
    <w:rPr>
      <w:rFonts w:eastAsia="Calibri"/>
      <w:szCs w:val="20"/>
      <w:lang w:eastAsia="ar-SA"/>
    </w:rPr>
  </w:style>
  <w:style w:type="paragraph" w:styleId="34">
    <w:name w:val="Body Text Indent 3"/>
    <w:basedOn w:val="a0"/>
    <w:link w:val="35"/>
    <w:rsid w:val="00FF1D2F"/>
    <w:pPr>
      <w:suppressAutoHyphens/>
      <w:spacing w:after="120"/>
      <w:ind w:left="283"/>
    </w:pPr>
    <w:rPr>
      <w:rFonts w:eastAsia="Calibri"/>
      <w:sz w:val="16"/>
      <w:szCs w:val="16"/>
      <w:lang w:eastAsia="ar-SA"/>
    </w:rPr>
  </w:style>
  <w:style w:type="character" w:customStyle="1" w:styleId="35">
    <w:name w:val="Основной текст с отступом 3 Знак"/>
    <w:link w:val="34"/>
    <w:rsid w:val="00FF1D2F"/>
    <w:rPr>
      <w:rFonts w:ascii="Times New Roman" w:hAnsi="Times New Roman"/>
      <w:sz w:val="16"/>
      <w:szCs w:val="16"/>
      <w:lang w:eastAsia="ar-SA"/>
    </w:rPr>
  </w:style>
  <w:style w:type="character" w:customStyle="1" w:styleId="a5">
    <w:name w:val="Обычный (веб) Знак"/>
    <w:aliases w:val="Обычный (Web) Знак,Обычный (веб) Знак Знак Знак,Обычный (Web) Знак Знак Знак Знак"/>
    <w:link w:val="a4"/>
    <w:locked/>
    <w:rsid w:val="00FF1D2F"/>
    <w:rPr>
      <w:rFonts w:ascii="Times New Roman" w:hAnsi="Times New Roman"/>
      <w:b/>
      <w:sz w:val="24"/>
      <w:szCs w:val="24"/>
      <w:lang w:eastAsia="en-US"/>
    </w:rPr>
  </w:style>
  <w:style w:type="paragraph" w:customStyle="1" w:styleId="BodyTextIndent21">
    <w:name w:val="Body Text Indent 21"/>
    <w:basedOn w:val="a0"/>
    <w:rsid w:val="007F7B3F"/>
    <w:pPr>
      <w:tabs>
        <w:tab w:val="left" w:pos="709"/>
      </w:tabs>
      <w:suppressAutoHyphens/>
      <w:spacing w:before="120" w:after="120"/>
      <w:ind w:left="709" w:hanging="709"/>
      <w:jc w:val="both"/>
    </w:pPr>
    <w:rPr>
      <w:rFonts w:eastAsia="Calibri"/>
      <w:szCs w:val="20"/>
      <w:lang w:eastAsia="ar-SA"/>
    </w:rPr>
  </w:style>
  <w:style w:type="paragraph" w:customStyle="1" w:styleId="FR1">
    <w:name w:val="FR1"/>
    <w:uiPriority w:val="99"/>
    <w:rsid w:val="001F46B9"/>
    <w:pPr>
      <w:widowControl w:val="0"/>
      <w:spacing w:line="280" w:lineRule="auto"/>
      <w:ind w:firstLine="700"/>
      <w:jc w:val="both"/>
    </w:pPr>
    <w:rPr>
      <w:rFonts w:ascii="Courier New" w:eastAsia="Times New Roman" w:hAnsi="Courier New"/>
    </w:rPr>
  </w:style>
  <w:style w:type="table" w:styleId="af0">
    <w:name w:val="Table Grid"/>
    <w:basedOn w:val="a2"/>
    <w:uiPriority w:val="59"/>
    <w:rsid w:val="002A67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uiPriority w:val="99"/>
    <w:semiHidden/>
    <w:unhideWhenUsed/>
    <w:rsid w:val="0054169D"/>
    <w:rPr>
      <w:sz w:val="16"/>
      <w:szCs w:val="16"/>
    </w:rPr>
  </w:style>
  <w:style w:type="paragraph" w:styleId="af2">
    <w:name w:val="List Paragraph"/>
    <w:basedOn w:val="a0"/>
    <w:link w:val="af3"/>
    <w:uiPriority w:val="99"/>
    <w:qFormat/>
    <w:rsid w:val="003671A9"/>
    <w:pPr>
      <w:ind w:left="708"/>
    </w:pPr>
  </w:style>
  <w:style w:type="paragraph" w:customStyle="1" w:styleId="15">
    <w:name w:val="Абзац списка1"/>
    <w:basedOn w:val="a0"/>
    <w:uiPriority w:val="34"/>
    <w:qFormat/>
    <w:rsid w:val="003671A9"/>
    <w:pPr>
      <w:spacing w:after="200" w:line="276" w:lineRule="auto"/>
      <w:ind w:left="720"/>
      <w:contextualSpacing/>
    </w:pPr>
    <w:rPr>
      <w:rFonts w:ascii="Calibri" w:eastAsia="Calibri" w:hAnsi="Calibri"/>
      <w:sz w:val="22"/>
      <w:szCs w:val="22"/>
      <w:lang w:eastAsia="en-US"/>
    </w:rPr>
  </w:style>
  <w:style w:type="character" w:styleId="af4">
    <w:name w:val="Hyperlink"/>
    <w:rsid w:val="003671A9"/>
    <w:rPr>
      <w:color w:val="0000FF"/>
      <w:u w:val="single"/>
    </w:rPr>
  </w:style>
  <w:style w:type="paragraph" w:customStyle="1" w:styleId="24">
    <w:name w:val="овной текст с отступом 2"/>
    <w:basedOn w:val="a0"/>
    <w:rsid w:val="00D4110E"/>
    <w:pPr>
      <w:spacing w:before="120" w:after="120"/>
      <w:ind w:left="709" w:hanging="709"/>
      <w:jc w:val="both"/>
    </w:pPr>
    <w:rPr>
      <w:rFonts w:eastAsia="Calibri"/>
    </w:rPr>
  </w:style>
  <w:style w:type="paragraph" w:styleId="af5">
    <w:name w:val="annotation text"/>
    <w:basedOn w:val="a0"/>
    <w:link w:val="af6"/>
    <w:uiPriority w:val="99"/>
    <w:semiHidden/>
    <w:unhideWhenUsed/>
    <w:rsid w:val="007A50E5"/>
    <w:rPr>
      <w:sz w:val="20"/>
      <w:szCs w:val="20"/>
    </w:rPr>
  </w:style>
  <w:style w:type="character" w:customStyle="1" w:styleId="af6">
    <w:name w:val="Текст примечания Знак"/>
    <w:link w:val="af5"/>
    <w:uiPriority w:val="99"/>
    <w:semiHidden/>
    <w:rsid w:val="007A50E5"/>
    <w:rPr>
      <w:rFonts w:ascii="Times New Roman" w:eastAsia="Times New Roman" w:hAnsi="Times New Roman"/>
    </w:rPr>
  </w:style>
  <w:style w:type="paragraph" w:customStyle="1" w:styleId="110">
    <w:name w:val="Абзац списка11"/>
    <w:basedOn w:val="a0"/>
    <w:uiPriority w:val="99"/>
    <w:rsid w:val="00F26729"/>
    <w:pPr>
      <w:spacing w:after="200" w:line="276" w:lineRule="auto"/>
      <w:ind w:left="720"/>
    </w:pPr>
    <w:rPr>
      <w:rFonts w:ascii="Calibri" w:eastAsia="Calibri" w:hAnsi="Calibri" w:cs="Calibri"/>
      <w:sz w:val="22"/>
      <w:szCs w:val="22"/>
      <w:lang w:eastAsia="en-US"/>
    </w:rPr>
  </w:style>
  <w:style w:type="character" w:styleId="af7">
    <w:name w:val="Emphasis"/>
    <w:qFormat/>
    <w:rsid w:val="00CD664B"/>
    <w:rPr>
      <w:i/>
      <w:iCs/>
    </w:rPr>
  </w:style>
  <w:style w:type="paragraph" w:customStyle="1" w:styleId="25">
    <w:name w:val="Абзац списка2"/>
    <w:basedOn w:val="a0"/>
    <w:rsid w:val="004451EB"/>
    <w:pPr>
      <w:ind w:left="708"/>
    </w:pPr>
    <w:rPr>
      <w:rFonts w:eastAsia="Calibri"/>
    </w:rPr>
  </w:style>
  <w:style w:type="paragraph" w:styleId="af8">
    <w:name w:val="Plain Text"/>
    <w:basedOn w:val="a0"/>
    <w:link w:val="af9"/>
    <w:uiPriority w:val="99"/>
    <w:unhideWhenUsed/>
    <w:rsid w:val="00A01E2E"/>
    <w:rPr>
      <w:rFonts w:ascii="Calibri" w:eastAsia="Calibri" w:hAnsi="Calibri"/>
      <w:sz w:val="22"/>
      <w:szCs w:val="21"/>
      <w:lang w:eastAsia="en-US"/>
    </w:rPr>
  </w:style>
  <w:style w:type="character" w:customStyle="1" w:styleId="af9">
    <w:name w:val="Текст Знак"/>
    <w:basedOn w:val="a1"/>
    <w:link w:val="af8"/>
    <w:uiPriority w:val="99"/>
    <w:rsid w:val="00A01E2E"/>
    <w:rPr>
      <w:sz w:val="22"/>
      <w:szCs w:val="21"/>
      <w:lang w:eastAsia="en-US"/>
    </w:rPr>
  </w:style>
  <w:style w:type="character" w:customStyle="1" w:styleId="af3">
    <w:name w:val="Абзац списка Знак"/>
    <w:link w:val="af2"/>
    <w:uiPriority w:val="34"/>
    <w:rsid w:val="0079630B"/>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855350">
      <w:bodyDiv w:val="1"/>
      <w:marLeft w:val="0"/>
      <w:marRight w:val="0"/>
      <w:marTop w:val="0"/>
      <w:marBottom w:val="0"/>
      <w:divBdr>
        <w:top w:val="none" w:sz="0" w:space="0" w:color="auto"/>
        <w:left w:val="none" w:sz="0" w:space="0" w:color="auto"/>
        <w:bottom w:val="none" w:sz="0" w:space="0" w:color="auto"/>
        <w:right w:val="none" w:sz="0" w:space="0" w:color="auto"/>
      </w:divBdr>
    </w:div>
    <w:div w:id="529607274">
      <w:bodyDiv w:val="1"/>
      <w:marLeft w:val="0"/>
      <w:marRight w:val="0"/>
      <w:marTop w:val="0"/>
      <w:marBottom w:val="0"/>
      <w:divBdr>
        <w:top w:val="none" w:sz="0" w:space="0" w:color="auto"/>
        <w:left w:val="none" w:sz="0" w:space="0" w:color="auto"/>
        <w:bottom w:val="none" w:sz="0" w:space="0" w:color="auto"/>
        <w:right w:val="none" w:sz="0" w:space="0" w:color="auto"/>
      </w:divBdr>
    </w:div>
    <w:div w:id="573322757">
      <w:bodyDiv w:val="1"/>
      <w:marLeft w:val="0"/>
      <w:marRight w:val="0"/>
      <w:marTop w:val="0"/>
      <w:marBottom w:val="0"/>
      <w:divBdr>
        <w:top w:val="none" w:sz="0" w:space="0" w:color="auto"/>
        <w:left w:val="none" w:sz="0" w:space="0" w:color="auto"/>
        <w:bottom w:val="none" w:sz="0" w:space="0" w:color="auto"/>
        <w:right w:val="none" w:sz="0" w:space="0" w:color="auto"/>
      </w:divBdr>
    </w:div>
    <w:div w:id="153723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LASergeeva@Atomenergoprom.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LASergeeva@Atomenergoprom.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71D3FD-2990-46E0-9AF9-EA1F34916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36</Pages>
  <Words>16757</Words>
  <Characters>95520</Characters>
  <Application>Microsoft Office Word</Application>
  <DocSecurity>0</DocSecurity>
  <Lines>796</Lines>
  <Paragraphs>224</Paragraphs>
  <ScaleCrop>false</ScaleCrop>
  <HeadingPairs>
    <vt:vector size="2" baseType="variant">
      <vt:variant>
        <vt:lpstr>Название</vt:lpstr>
      </vt:variant>
      <vt:variant>
        <vt:i4>1</vt:i4>
      </vt:variant>
    </vt:vector>
  </HeadingPairs>
  <TitlesOfParts>
    <vt:vector size="1" baseType="lpstr">
      <vt:lpstr>ДОГОВОР ИЗГОТОВЛЕНИЯ И ПОСТАВКИ №_________</vt:lpstr>
    </vt:vector>
  </TitlesOfParts>
  <Company>KTZ</Company>
  <LinksUpToDate>false</LinksUpToDate>
  <CharactersWithSpaces>112053</CharactersWithSpaces>
  <SharedDoc>false</SharedDoc>
  <HLinks>
    <vt:vector size="30" baseType="variant">
      <vt:variant>
        <vt:i4>5832805</vt:i4>
      </vt:variant>
      <vt:variant>
        <vt:i4>12</vt:i4>
      </vt:variant>
      <vt:variant>
        <vt:i4>0</vt:i4>
      </vt:variant>
      <vt:variant>
        <vt:i4>5</vt:i4>
      </vt:variant>
      <vt:variant>
        <vt:lpwstr>mailto:VAVarlamov@Atomenergoprom.ru</vt:lpwstr>
      </vt:variant>
      <vt:variant>
        <vt:lpwstr/>
      </vt:variant>
      <vt:variant>
        <vt:i4>5832805</vt:i4>
      </vt:variant>
      <vt:variant>
        <vt:i4>9</vt:i4>
      </vt:variant>
      <vt:variant>
        <vt:i4>0</vt:i4>
      </vt:variant>
      <vt:variant>
        <vt:i4>5</vt:i4>
      </vt:variant>
      <vt:variant>
        <vt:lpwstr>mailto:VAVarlamov@Atomenergoprom.ru</vt:lpwstr>
      </vt:variant>
      <vt:variant>
        <vt:lpwstr/>
      </vt:variant>
      <vt:variant>
        <vt:i4>5242959</vt:i4>
      </vt:variant>
      <vt:variant>
        <vt:i4>6</vt:i4>
      </vt:variant>
      <vt:variant>
        <vt:i4>0</vt:i4>
      </vt:variant>
      <vt:variant>
        <vt:i4>5</vt:i4>
      </vt:variant>
      <vt:variant>
        <vt:lpwstr>http://www.fitchratings.com/</vt:lpwstr>
      </vt:variant>
      <vt:variant>
        <vt:lpwstr/>
      </vt:variant>
      <vt:variant>
        <vt:i4>4063270</vt:i4>
      </vt:variant>
      <vt:variant>
        <vt:i4>3</vt:i4>
      </vt:variant>
      <vt:variant>
        <vt:i4>0</vt:i4>
      </vt:variant>
      <vt:variant>
        <vt:i4>5</vt:i4>
      </vt:variant>
      <vt:variant>
        <vt:lpwstr>http://www.moodys.com/</vt:lpwstr>
      </vt:variant>
      <vt:variant>
        <vt:lpwstr/>
      </vt:variant>
      <vt:variant>
        <vt:i4>5832787</vt:i4>
      </vt:variant>
      <vt:variant>
        <vt:i4>0</vt:i4>
      </vt:variant>
      <vt:variant>
        <vt:i4>0</vt:i4>
      </vt:variant>
      <vt:variant>
        <vt:i4>5</vt:i4>
      </vt:variant>
      <vt:variant>
        <vt:lpwstr>http://www.standartandpoors.com/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ИЗГОТОВЛЕНИЯ И ПОСТАВКИ №_________</dc:title>
  <dc:creator>sc9</dc:creator>
  <cp:lastModifiedBy>Терещенко Кирилл Александрович</cp:lastModifiedBy>
  <cp:revision>12</cp:revision>
  <cp:lastPrinted>2013-10-16T12:46:00Z</cp:lastPrinted>
  <dcterms:created xsi:type="dcterms:W3CDTF">2015-07-01T12:31:00Z</dcterms:created>
  <dcterms:modified xsi:type="dcterms:W3CDTF">2016-01-14T08:36:00Z</dcterms:modified>
</cp:coreProperties>
</file>